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0A774D04"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6104C7">
        <w:rPr>
          <w:rFonts w:ascii="GHEA Grapalat" w:hAnsi="GHEA Grapalat"/>
          <w:i w:val="0"/>
          <w:lang w:val="af-ZA"/>
        </w:rPr>
        <w:t>մայիսի 23</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10BFC072" w:rsidR="00A11F06" w:rsidRPr="006E0A77" w:rsidRDefault="00A11F06" w:rsidP="00B46C65">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B46C65" w:rsidRPr="00B46C65">
        <w:rPr>
          <w:rFonts w:ascii="GHEA Grapalat" w:hAnsi="GHEA Grapalat"/>
          <w:i w:val="0"/>
          <w:lang w:val="af-ZA"/>
        </w:rPr>
        <w:t>ՀՀՔԿ-ԲՄԽԾՁԲ-25/31</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07414A7"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6C7AA8" w:rsidRPr="006C7AA8">
        <w:rPr>
          <w:rFonts w:ascii="GHEA Grapalat" w:hAnsi="GHEA Grapalat"/>
          <w:b/>
          <w:i w:val="0"/>
          <w:lang w:val="af-ZA"/>
        </w:rPr>
        <w:t>«Երևանի Վ</w:t>
      </w:r>
      <w:r w:rsidR="006C7AA8" w:rsidRPr="006C7AA8">
        <w:rPr>
          <w:rFonts w:ascii="Cambria Math" w:hAnsi="Cambria Math" w:cs="Cambria Math"/>
          <w:b/>
          <w:i w:val="0"/>
          <w:lang w:val="af-ZA"/>
        </w:rPr>
        <w:t>․</w:t>
      </w:r>
      <w:r w:rsidR="006C7AA8" w:rsidRPr="006C7AA8">
        <w:rPr>
          <w:rFonts w:ascii="GHEA Grapalat" w:hAnsi="GHEA Grapalat"/>
          <w:b/>
          <w:i w:val="0"/>
          <w:lang w:val="af-ZA"/>
        </w:rPr>
        <w:t xml:space="preserve"> Թեքեյանի անվան թիվ 92 հիմնական դպրոց» ՊՈԱԿ-ի կառուցման</w:t>
      </w:r>
      <w:r w:rsidR="006C7AA8" w:rsidRPr="006E0A77">
        <w:rPr>
          <w:rFonts w:ascii="GHEA Grapalat" w:hAnsi="GHEA Grapalat"/>
          <w:b/>
          <w:i w:val="0"/>
          <w:lang w:val="af-ZA"/>
        </w:rPr>
        <w:t xml:space="preserve">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712F439"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6104C7">
        <w:rPr>
          <w:rFonts w:ascii="GHEA Grapalat" w:hAnsi="GHEA Grapalat"/>
          <w:b/>
          <w:i w:val="0"/>
          <w:lang w:val="af-ZA"/>
        </w:rPr>
        <w:t>հուլիսի 7</w:t>
      </w:r>
      <w:r w:rsidR="006104C7" w:rsidRPr="006E0A77">
        <w:rPr>
          <w:rFonts w:ascii="GHEA Grapalat" w:hAnsi="GHEA Grapalat"/>
          <w:b/>
          <w:i w:val="0"/>
          <w:lang w:val="af-ZA"/>
        </w:rPr>
        <w:t>-</w:t>
      </w:r>
      <w:r w:rsidR="006104C7">
        <w:rPr>
          <w:rFonts w:ascii="GHEA Grapalat" w:hAnsi="GHEA Grapalat"/>
          <w:b/>
          <w:i w:val="0"/>
          <w:lang w:val="af-ZA"/>
        </w:rPr>
        <w:t>ը</w:t>
      </w:r>
      <w:r w:rsidR="006104C7" w:rsidRPr="006E0A77">
        <w:rPr>
          <w:rFonts w:ascii="GHEA Grapalat" w:hAnsi="GHEA Grapalat"/>
          <w:b/>
          <w:i w:val="0"/>
          <w:lang w:val="af-ZA"/>
        </w:rPr>
        <w:t xml:space="preserve"> </w:t>
      </w:r>
      <w:r w:rsidRPr="006E0A77">
        <w:rPr>
          <w:rFonts w:ascii="GHEA Grapalat" w:hAnsi="GHEA Grapalat"/>
          <w:b/>
          <w:i w:val="0"/>
          <w:lang w:val="af-ZA"/>
        </w:rPr>
        <w:t xml:space="preserve">ժամը </w:t>
      </w:r>
      <w:r w:rsidR="00DA18F9">
        <w:rPr>
          <w:rFonts w:ascii="GHEA Grapalat" w:hAnsi="GHEA Grapalat"/>
          <w:b/>
          <w:i w:val="0"/>
          <w:lang w:val="af-ZA"/>
        </w:rPr>
        <w:t>1</w:t>
      </w:r>
      <w:r w:rsidR="00337E03">
        <w:rPr>
          <w:rFonts w:ascii="GHEA Grapalat" w:hAnsi="GHEA Grapalat"/>
          <w:b/>
          <w:i w:val="0"/>
          <w:lang w:val="af-ZA"/>
        </w:rPr>
        <w:t>0</w:t>
      </w:r>
      <w:r w:rsidR="00482A73" w:rsidRPr="006E0A77">
        <w:rPr>
          <w:rFonts w:ascii="GHEA Grapalat" w:hAnsi="GHEA Grapalat"/>
          <w:b/>
          <w:i w:val="0"/>
          <w:lang w:val="af-ZA"/>
        </w:rPr>
        <w:t>:</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40B46380"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6104C7">
        <w:rPr>
          <w:rFonts w:ascii="GHEA Grapalat" w:hAnsi="GHEA Grapalat"/>
          <w:b/>
          <w:i w:val="0"/>
          <w:lang w:val="af-ZA"/>
        </w:rPr>
        <w:t>հուլիսի 7</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337E03">
        <w:rPr>
          <w:rFonts w:ascii="GHEA Grapalat" w:hAnsi="GHEA Grapalat"/>
          <w:b/>
          <w:i w:val="0"/>
          <w:lang w:val="af-ZA"/>
        </w:rPr>
        <w:t>0</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6DC63DA2" w:rsidR="00A10BAB" w:rsidRPr="00D04CBC" w:rsidRDefault="006104C7"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ՀՀՔԿ-ԲՄԽԾՁԲ-25/31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25F43718" w:rsidR="00A10BAB" w:rsidRPr="00D04CBC" w:rsidRDefault="005635C6"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2025 թվականի </w:t>
      </w:r>
      <w:r w:rsidR="006104C7" w:rsidRPr="006104C7">
        <w:rPr>
          <w:rFonts w:ascii="GHEA Grapalat" w:hAnsi="GHEA Grapalat" w:cs="Sylfaen"/>
          <w:color w:val="000000"/>
          <w:sz w:val="20"/>
          <w:szCs w:val="20"/>
        </w:rPr>
        <w:t>մայիսի 23-</w:t>
      </w:r>
      <w:r w:rsidR="00580E63" w:rsidRPr="00580E63">
        <w:rPr>
          <w:rFonts w:ascii="GHEA Grapalat" w:hAnsi="GHEA Grapalat" w:cs="Sylfaen"/>
          <w:color w:val="000000"/>
          <w:sz w:val="20"/>
          <w:szCs w:val="20"/>
        </w:rPr>
        <w:t xml:space="preserve">ի թիվ 1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A8793FB" w:rsidR="00A10BAB" w:rsidRPr="006E0A77" w:rsidRDefault="006C7AA8" w:rsidP="00B70A81">
      <w:pPr>
        <w:pStyle w:val="BodyText"/>
        <w:ind w:right="-7"/>
        <w:jc w:val="center"/>
        <w:rPr>
          <w:rFonts w:ascii="GHEA Grapalat" w:hAnsi="GHEA Grapalat"/>
          <w:bCs/>
          <w:noProof/>
          <w:lang w:val="af-ZA"/>
        </w:rPr>
      </w:pPr>
      <w:r w:rsidRPr="006C7AA8">
        <w:rPr>
          <w:rFonts w:ascii="GHEA Grapalat" w:hAnsi="GHEA Grapalat"/>
          <w:bCs/>
          <w:noProof/>
          <w:lang w:val="af-ZA"/>
        </w:rPr>
        <w:t>«ԵՐԵՎԱՆԻ Վ</w:t>
      </w:r>
      <w:r w:rsidRPr="006C7AA8">
        <w:rPr>
          <w:rFonts w:ascii="Cambria Math" w:hAnsi="Cambria Math" w:cs="Cambria Math"/>
          <w:bCs/>
          <w:noProof/>
          <w:lang w:val="af-ZA"/>
        </w:rPr>
        <w:t>․</w:t>
      </w:r>
      <w:r w:rsidRPr="006C7AA8">
        <w:rPr>
          <w:rFonts w:ascii="GHEA Grapalat" w:hAnsi="GHEA Grapalat"/>
          <w:bCs/>
          <w:noProof/>
          <w:lang w:val="af-ZA"/>
        </w:rPr>
        <w:t xml:space="preserve"> ԹԵՔԵՅԱՆԻ ԱՆՎԱՆ ԹԻՎ 92 ՀԻՄՆԱԿԱՆ ԴՊՐՈՑ» ՊՈԱԿ-Ի</w:t>
      </w:r>
      <w:r w:rsidRPr="006C7AA8">
        <w:rPr>
          <w:rFonts w:ascii="GHEA Grapalat" w:hAnsi="GHEA Grapalat"/>
          <w:b/>
          <w:i/>
          <w:lang w:val="af-ZA"/>
        </w:rPr>
        <w:t xml:space="preserve"> </w:t>
      </w:r>
      <w:r w:rsidRPr="006C7AA8">
        <w:rPr>
          <w:rFonts w:ascii="GHEA Grapalat" w:hAnsi="GHEA Grapalat"/>
          <w:bCs/>
          <w:noProof/>
          <w:lang w:val="af-ZA"/>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6899915" w:rsidR="00A10BAB" w:rsidRPr="006E0A77" w:rsidRDefault="008B3CB8" w:rsidP="00BF288D">
      <w:pPr>
        <w:pStyle w:val="BodyText"/>
        <w:ind w:right="-7"/>
        <w:jc w:val="center"/>
        <w:rPr>
          <w:rFonts w:ascii="GHEA Grapalat" w:hAnsi="GHEA Grapalat"/>
          <w:b/>
          <w:bCs/>
          <w:noProof/>
          <w:sz w:val="20"/>
          <w:lang w:val="af-ZA"/>
        </w:rPr>
      </w:pPr>
      <w:r w:rsidRPr="008B3CB8">
        <w:rPr>
          <w:rFonts w:ascii="GHEA Grapalat" w:hAnsi="GHEA Grapalat"/>
          <w:b/>
          <w:bCs/>
          <w:noProof/>
          <w:sz w:val="20"/>
          <w:lang w:val="af-ZA"/>
        </w:rPr>
        <w:t>«ԵՐ</w:t>
      </w:r>
      <w:r>
        <w:rPr>
          <w:rFonts w:ascii="GHEA Grapalat" w:hAnsi="GHEA Grapalat"/>
          <w:b/>
          <w:bCs/>
          <w:noProof/>
          <w:sz w:val="20"/>
          <w:lang w:val="af-ZA"/>
        </w:rPr>
        <w:t>ԵՎ</w:t>
      </w:r>
      <w:r w:rsidRPr="008B3CB8">
        <w:rPr>
          <w:rFonts w:ascii="GHEA Grapalat" w:hAnsi="GHEA Grapalat"/>
          <w:b/>
          <w:bCs/>
          <w:noProof/>
          <w:sz w:val="20"/>
          <w:lang w:val="af-ZA"/>
        </w:rPr>
        <w:t>ԱՆԻ Վ</w:t>
      </w:r>
      <w:r w:rsidRPr="008B3CB8">
        <w:rPr>
          <w:rFonts w:ascii="Cambria Math" w:hAnsi="Cambria Math" w:cs="Cambria Math"/>
          <w:b/>
          <w:bCs/>
          <w:noProof/>
          <w:sz w:val="20"/>
          <w:lang w:val="af-ZA"/>
        </w:rPr>
        <w:t>․</w:t>
      </w:r>
      <w:r w:rsidRPr="008B3CB8">
        <w:rPr>
          <w:rFonts w:ascii="GHEA Grapalat" w:hAnsi="GHEA Grapalat"/>
          <w:b/>
          <w:bCs/>
          <w:noProof/>
          <w:sz w:val="20"/>
          <w:lang w:val="af-ZA"/>
        </w:rPr>
        <w:t xml:space="preserve"> ԹԵՔԵՅԱՆԻ ԱՆՎԱՆ ԹԻՎ 92 ՀԻՄՆԱԿԱՆ ԴՊՐՈՑ» ՊՈԱԿ-Ի ԿԱՌՈՒՑՄԱՆ</w:t>
      </w:r>
      <w:r w:rsidRPr="006E0A77">
        <w:rPr>
          <w:rFonts w:ascii="GHEA Grapalat" w:hAnsi="GHEA Grapalat"/>
          <w:b/>
          <w:i/>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52BDE264"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6104C7">
        <w:rPr>
          <w:rFonts w:ascii="GHEA Grapalat" w:hAnsi="GHEA Grapalat" w:cs="Times Armenian"/>
          <w:sz w:val="20"/>
          <w:lang w:val="af-ZA"/>
        </w:rPr>
        <w:t>ՀՀՔԿ-ԲՄԽԾՁԲ-25/31</w:t>
      </w:r>
      <w:r w:rsidR="003D0045">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70B69F"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2614E" w:rsidRPr="00D2614E">
        <w:rPr>
          <w:rFonts w:ascii="GHEA Grapalat" w:hAnsi="GHEA Grapalat"/>
          <w:i w:val="0"/>
          <w:noProof/>
          <w:lang w:val="en-US"/>
        </w:rPr>
        <w:t>«Երևանի Վ</w:t>
      </w:r>
      <w:r w:rsidR="00D2614E" w:rsidRPr="00D2614E">
        <w:rPr>
          <w:rFonts w:ascii="Cambria Math" w:hAnsi="Cambria Math" w:cs="Cambria Math"/>
          <w:i w:val="0"/>
          <w:noProof/>
          <w:lang w:val="en-US"/>
        </w:rPr>
        <w:t>․</w:t>
      </w:r>
      <w:r w:rsidR="00D2614E" w:rsidRPr="00D2614E">
        <w:rPr>
          <w:rFonts w:ascii="GHEA Grapalat" w:hAnsi="GHEA Grapalat"/>
          <w:i w:val="0"/>
          <w:noProof/>
          <w:lang w:val="en-US"/>
        </w:rPr>
        <w:t xml:space="preserve"> Թեքեյանի անվան թիվ 92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C734A89" w:rsidR="008A7ADF" w:rsidRPr="00E942FB" w:rsidRDefault="00E942FB" w:rsidP="00E70298">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70298">
              <w:rPr>
                <w:rFonts w:ascii="GHEA Grapalat" w:hAnsi="GHEA Grapalat" w:cs="Times Armenian"/>
                <w:b/>
                <w:sz w:val="18"/>
                <w:szCs w:val="18"/>
                <w:lang w:val="pt-BR"/>
              </w:rPr>
              <w:t>1</w:t>
            </w:r>
            <w:r w:rsidRPr="00E942FB">
              <w:rPr>
                <w:rFonts w:ascii="GHEA Grapalat" w:hAnsi="GHEA Grapalat" w:cs="Times Armenian"/>
                <w:b/>
                <w:sz w:val="18"/>
                <w:szCs w:val="18"/>
                <w:lang w:val="pt-BR"/>
              </w:rPr>
              <w:t xml:space="preserve"> 000 000</w:t>
            </w:r>
          </w:p>
        </w:tc>
        <w:tc>
          <w:tcPr>
            <w:tcW w:w="6806" w:type="dxa"/>
            <w:vAlign w:val="center"/>
          </w:tcPr>
          <w:p w14:paraId="47F91DE2" w14:textId="7A8B1F31" w:rsidR="00AC057D" w:rsidRPr="006E0A77" w:rsidRDefault="00D24F1E" w:rsidP="008A7ADF">
            <w:pPr>
              <w:pStyle w:val="BodyTextIndent2"/>
              <w:spacing w:line="240" w:lineRule="auto"/>
              <w:ind w:firstLine="0"/>
              <w:jc w:val="center"/>
              <w:rPr>
                <w:rFonts w:ascii="GHEA Grapalat" w:hAnsi="GHEA Grapalat" w:cs="Times Armenian"/>
                <w:b/>
                <w:sz w:val="18"/>
                <w:szCs w:val="18"/>
                <w:lang w:val="pt-BR"/>
              </w:rPr>
            </w:pPr>
            <w:r w:rsidRPr="00D24F1E">
              <w:rPr>
                <w:rFonts w:ascii="GHEA Grapalat" w:hAnsi="GHEA Grapalat" w:cs="Times Armenian"/>
                <w:b/>
                <w:sz w:val="18"/>
                <w:szCs w:val="18"/>
                <w:lang w:val="pt-BR"/>
              </w:rPr>
              <w:t>«Երևանի Վ</w:t>
            </w:r>
            <w:r w:rsidRPr="00D24F1E">
              <w:rPr>
                <w:rFonts w:ascii="Cambria Math" w:hAnsi="Cambria Math" w:cs="Cambria Math"/>
                <w:b/>
                <w:sz w:val="18"/>
                <w:szCs w:val="18"/>
                <w:lang w:val="pt-BR"/>
              </w:rPr>
              <w:t>․</w:t>
            </w:r>
            <w:r w:rsidRPr="00D24F1E">
              <w:rPr>
                <w:rFonts w:ascii="GHEA Grapalat" w:hAnsi="GHEA Grapalat" w:cs="Times Armenian"/>
                <w:b/>
                <w:sz w:val="18"/>
                <w:szCs w:val="18"/>
                <w:lang w:val="pt-BR"/>
              </w:rPr>
              <w:t xml:space="preserve"> Թեքեյանի անվան թիվ 92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lastRenderedPageBreak/>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EF0F198" w:rsidR="007B04A1" w:rsidRPr="006E0A77" w:rsidRDefault="00B06EE5" w:rsidP="00091E9E">
      <w:pPr>
        <w:ind w:left="5"/>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091E9E" w:rsidRPr="00091E9E">
        <w:rPr>
          <w:rFonts w:ascii="GHEA Grapalat" w:eastAsia="Calibri" w:hAnsi="GHEA Grapalat"/>
          <w:b/>
          <w:sz w:val="20"/>
        </w:rPr>
        <w:t>Ն</w:t>
      </w:r>
      <w:r w:rsidR="00091E9E" w:rsidRPr="00091E9E">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5F43A270" w14:textId="4D972AFB" w:rsidR="00B41427" w:rsidRPr="005D4238" w:rsidRDefault="00B41427" w:rsidP="001D4023">
      <w:pPr>
        <w:pStyle w:val="NormalWeb"/>
        <w:tabs>
          <w:tab w:val="left" w:pos="27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4134BCE0" w:rsidR="00344D29" w:rsidRPr="001D4023"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eastAsia="ru-RU"/>
              </w:rPr>
            </w:pPr>
            <w:r w:rsidRPr="005D4238">
              <w:rPr>
                <w:rFonts w:ascii="GHEA Grapalat" w:hAnsi="GHEA Grapalat" w:cs="Sylfaen"/>
                <w:b/>
                <w:bCs/>
                <w:color w:val="000000" w:themeColor="text1"/>
                <w:sz w:val="20"/>
                <w:szCs w:val="20"/>
                <w:lang w:val="hy-AM" w:eastAsia="ru-RU"/>
              </w:rPr>
              <w:t>ԼԻՑԵՆԶԻԱ</w:t>
            </w:r>
            <w:r w:rsidR="001D4023">
              <w:rPr>
                <w:rFonts w:ascii="GHEA Grapalat" w:hAnsi="GHEA Grapalat" w:cs="Sylfaen"/>
                <w:b/>
                <w:bCs/>
                <w:color w:val="000000" w:themeColor="text1"/>
                <w:sz w:val="20"/>
                <w:szCs w:val="20"/>
                <w:lang w:eastAsia="ru-RU"/>
              </w:rPr>
              <w:t xml:space="preserve"> 1-ին դասի</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FD512E2"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001D4023" w:rsidRPr="001D4023">
              <w:rPr>
                <w:rFonts w:ascii="GHEA Grapalat" w:hAnsi="GHEA Grapalat" w:cs="Sylfaen"/>
                <w:bCs/>
                <w:color w:val="000000" w:themeColor="text1"/>
                <w:sz w:val="20"/>
                <w:szCs w:val="20"/>
                <w:lang w:eastAsia="ru-RU"/>
              </w:rPr>
              <w:t xml:space="preserve"> 1-ին դասի</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3B953EB5"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1D4023" w:rsidRPr="001D4023">
              <w:rPr>
                <w:rFonts w:ascii="GHEA Grapalat" w:hAnsi="GHEA Grapalat" w:cs="Sylfaen"/>
                <w:bCs/>
                <w:color w:val="000000" w:themeColor="text1"/>
                <w:sz w:val="20"/>
                <w:szCs w:val="20"/>
                <w:lang w:eastAsia="ru-RU"/>
              </w:rPr>
              <w:t xml:space="preserve"> 1-ին դասի</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1F744955"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001D4023" w:rsidRPr="001D4023">
              <w:rPr>
                <w:rFonts w:ascii="GHEA Grapalat" w:hAnsi="GHEA Grapalat" w:cs="Sylfaen"/>
                <w:bCs/>
                <w:color w:val="000000" w:themeColor="text1"/>
                <w:sz w:val="20"/>
                <w:szCs w:val="20"/>
                <w:lang w:eastAsia="ru-RU"/>
              </w:rPr>
              <w:t xml:space="preserve"> 1-ին դասի</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19397736"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r w:rsidR="001D4023" w:rsidRPr="001D4023">
              <w:rPr>
                <w:rFonts w:ascii="GHEA Grapalat" w:hAnsi="GHEA Grapalat" w:cs="Sylfaen"/>
                <w:bCs/>
                <w:color w:val="000000" w:themeColor="text1"/>
                <w:sz w:val="20"/>
                <w:szCs w:val="20"/>
                <w:lang w:eastAsia="ru-RU"/>
              </w:rPr>
              <w:t xml:space="preserve"> 1-ին դասի</w:t>
            </w:r>
          </w:p>
        </w:tc>
      </w:tr>
    </w:tbl>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5DA37872" w14:textId="77777777" w:rsidR="00180F67" w:rsidRDefault="00180F67" w:rsidP="002F1799">
      <w:pPr>
        <w:ind w:right="548"/>
        <w:jc w:val="right"/>
        <w:rPr>
          <w:rFonts w:ascii="GHEA Grapalat" w:hAnsi="GHEA Grapalat"/>
          <w:b/>
          <w:color w:val="000000" w:themeColor="text1"/>
          <w:sz w:val="20"/>
        </w:rPr>
      </w:pPr>
      <w:r>
        <w:rPr>
          <w:rFonts w:ascii="GHEA Grapalat" w:hAnsi="GHEA Grapalat"/>
          <w:b/>
          <w:color w:val="000000" w:themeColor="text1"/>
          <w:sz w:val="20"/>
        </w:rPr>
        <w:t xml:space="preserve"> </w:t>
      </w:r>
    </w:p>
    <w:p w14:paraId="465243B1" w14:textId="1EB695F4"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3D05B3">
        <w:trPr>
          <w:trHeight w:val="1619"/>
        </w:trPr>
        <w:tc>
          <w:tcPr>
            <w:tcW w:w="539" w:type="dxa"/>
            <w:vAlign w:val="center"/>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vAlign w:val="center"/>
          </w:tcPr>
          <w:p w14:paraId="62434556"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vAlign w:val="center"/>
          </w:tcPr>
          <w:p w14:paraId="49C7DBB8"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vAlign w:val="center"/>
          </w:tcPr>
          <w:p w14:paraId="57952476" w14:textId="794C9DBC"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tc>
        <w:tc>
          <w:tcPr>
            <w:tcW w:w="3515" w:type="dxa"/>
            <w:vAlign w:val="center"/>
          </w:tcPr>
          <w:p w14:paraId="0FA4AEEB"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3D05B3">
        <w:trPr>
          <w:trHeight w:val="1574"/>
        </w:trPr>
        <w:tc>
          <w:tcPr>
            <w:tcW w:w="539" w:type="dxa"/>
            <w:vAlign w:val="center"/>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vAlign w:val="center"/>
          </w:tcPr>
          <w:p w14:paraId="54918022"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3D05B3">
            <w:pPr>
              <w:jc w:val="center"/>
              <w:rPr>
                <w:rFonts w:ascii="GHEA Grapalat" w:hAnsi="GHEA Grapalat"/>
                <w:color w:val="000000" w:themeColor="text1"/>
                <w:sz w:val="18"/>
                <w:szCs w:val="18"/>
                <w:lang w:val="hy-AM"/>
              </w:rPr>
            </w:pPr>
          </w:p>
        </w:tc>
        <w:tc>
          <w:tcPr>
            <w:tcW w:w="1191" w:type="dxa"/>
            <w:vAlign w:val="center"/>
          </w:tcPr>
          <w:p w14:paraId="6CF4CB74"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vAlign w:val="center"/>
          </w:tcPr>
          <w:p w14:paraId="2EE52B34" w14:textId="06EF32C4"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tc>
        <w:tc>
          <w:tcPr>
            <w:tcW w:w="3515" w:type="dxa"/>
            <w:vAlign w:val="center"/>
          </w:tcPr>
          <w:p w14:paraId="28B74874"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5CBD05BA" w:rsidR="00180F67" w:rsidRDefault="00180F67" w:rsidP="00D869BE">
      <w:pPr>
        <w:ind w:right="406"/>
        <w:jc w:val="right"/>
        <w:rPr>
          <w:rFonts w:ascii="GHEA Grapalat" w:hAnsi="GHEA Grapalat" w:cs="Sylfaen"/>
          <w:b/>
          <w:color w:val="000000" w:themeColor="text1"/>
          <w:sz w:val="20"/>
          <w:lang w:val="hy-AM"/>
        </w:rPr>
      </w:pPr>
    </w:p>
    <w:p w14:paraId="5A919965" w14:textId="77777777" w:rsidR="00180F67" w:rsidRDefault="00180F67">
      <w:pPr>
        <w:rPr>
          <w:rFonts w:ascii="GHEA Grapalat" w:hAnsi="GHEA Grapalat" w:cs="Sylfaen"/>
          <w:b/>
          <w:color w:val="000000" w:themeColor="text1"/>
          <w:sz w:val="20"/>
          <w:lang w:val="hy-AM"/>
        </w:rPr>
      </w:pPr>
      <w:r>
        <w:rPr>
          <w:rFonts w:ascii="GHEA Grapalat" w:hAnsi="GHEA Grapalat" w:cs="Sylfaen"/>
          <w:b/>
          <w:color w:val="000000" w:themeColor="text1"/>
          <w:sz w:val="20"/>
          <w:lang w:val="hy-AM"/>
        </w:rPr>
        <w:br w:type="page"/>
      </w:r>
    </w:p>
    <w:p w14:paraId="4656BF5F" w14:textId="6350A034" w:rsidR="00D869BE"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lastRenderedPageBreak/>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p w14:paraId="271ECF39" w14:textId="77777777" w:rsidR="00180F67" w:rsidRPr="00180F67" w:rsidRDefault="00180F67" w:rsidP="00D869BE">
      <w:pPr>
        <w:ind w:right="406"/>
        <w:jc w:val="right"/>
        <w:rPr>
          <w:rFonts w:ascii="GHEA Grapalat" w:hAnsi="GHEA Grapalat" w:cs="Sylfaen"/>
          <w:b/>
          <w:color w:val="000000" w:themeColor="text1"/>
          <w:sz w:val="12"/>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724915">
        <w:trPr>
          <w:trHeight w:val="171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724915">
        <w:trPr>
          <w:trHeight w:val="798"/>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724915">
        <w:trPr>
          <w:trHeight w:val="2697"/>
        </w:trPr>
        <w:tc>
          <w:tcPr>
            <w:tcW w:w="535" w:type="dxa"/>
            <w:vAlign w:val="center"/>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430AF44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ջերմագազամատակարարում և</w:t>
            </w:r>
          </w:p>
          <w:p w14:paraId="4D57E4C3" w14:textId="16498E8D"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օդափոխություն (օդափոխության, ջեռուցման և օդի լավորակման</w:t>
            </w:r>
          </w:p>
          <w:p w14:paraId="3FEFDDC3"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3D05B3">
            <w:pPr>
              <w:jc w:val="cente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3D05B3">
            <w:pPr>
              <w:jc w:val="cente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724915">
        <w:trPr>
          <w:trHeight w:val="3039"/>
        </w:trPr>
        <w:tc>
          <w:tcPr>
            <w:tcW w:w="535" w:type="dxa"/>
            <w:vAlign w:val="center"/>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1EEE7364"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էլեկտրամատակարարում</w:t>
            </w:r>
          </w:p>
          <w:p w14:paraId="0496CC10"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3CCD97B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արտաքին ցանցեր, էլեկտրամատակարարման համակարգեր,</w:t>
            </w:r>
          </w:p>
          <w:p w14:paraId="42D24D47" w14:textId="52F84AC6"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r w:rsidRPr="00724915">
              <w:rPr>
                <w:rFonts w:ascii="GHEA Grapalat" w:eastAsia="GHEA Grapalat" w:hAnsi="GHEA Grapalat" w:cs="GHEA Grapalat"/>
                <w:color w:val="FF0000"/>
                <w:sz w:val="18"/>
              </w:rPr>
              <w:t>**</w:t>
            </w:r>
          </w:p>
        </w:tc>
        <w:tc>
          <w:tcPr>
            <w:tcW w:w="3488" w:type="dxa"/>
            <w:vAlign w:val="center"/>
          </w:tcPr>
          <w:p w14:paraId="18EB8792" w14:textId="755BA64D"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724915">
        <w:trPr>
          <w:trHeight w:val="2697"/>
        </w:trPr>
        <w:tc>
          <w:tcPr>
            <w:tcW w:w="535" w:type="dxa"/>
            <w:vAlign w:val="center"/>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364175BC"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ջրամատակարարում և</w:t>
            </w:r>
          </w:p>
          <w:p w14:paraId="351E264C" w14:textId="084E809F"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ջրահեռացում (ջրամատակարարման և ջրահեռացման ներքին և</w:t>
            </w:r>
          </w:p>
          <w:p w14:paraId="08DAD1D7" w14:textId="60B0127D" w:rsidR="00CF41BA" w:rsidRPr="005D4238" w:rsidRDefault="00CF41BA" w:rsidP="003D05B3">
            <w:pPr>
              <w:jc w:val="cente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724915">
        <w:trPr>
          <w:trHeight w:val="3057"/>
        </w:trPr>
        <w:tc>
          <w:tcPr>
            <w:tcW w:w="535" w:type="dxa"/>
            <w:vAlign w:val="center"/>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3D05B3">
            <w:pPr>
              <w:jc w:val="cente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46A906A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կապի համակարգեր</w:t>
            </w:r>
          </w:p>
          <w:p w14:paraId="2F17D667" w14:textId="5D7081DD"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(հեռահաղորդակցության և ազդանշանային համակարգեր,</w:t>
            </w:r>
          </w:p>
          <w:p w14:paraId="0C91300B" w14:textId="4088EDDB"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r w:rsidRPr="00724915">
              <w:rPr>
                <w:rFonts w:ascii="GHEA Grapalat" w:eastAsia="GHEA Grapalat" w:hAnsi="GHEA Grapalat" w:cs="GHEA Grapalat"/>
                <w:color w:val="FF0000"/>
                <w:sz w:val="18"/>
              </w:rPr>
              <w:t>**</w:t>
            </w:r>
          </w:p>
        </w:tc>
        <w:tc>
          <w:tcPr>
            <w:tcW w:w="3488" w:type="dxa"/>
            <w:vAlign w:val="center"/>
          </w:tcPr>
          <w:p w14:paraId="38ECDDC7" w14:textId="58C6C0C2"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3098688F" w:rsidR="00724915" w:rsidRDefault="00724915">
      <w:pPr>
        <w:rPr>
          <w:rFonts w:ascii="GHEA Grapalat" w:hAnsi="GHEA Grapalat"/>
          <w:b/>
          <w:color w:val="000000" w:themeColor="text1"/>
          <w:sz w:val="22"/>
          <w:lang w:val="hy-AM"/>
        </w:rPr>
      </w:pPr>
      <w:r>
        <w:rPr>
          <w:rFonts w:ascii="GHEA Grapalat" w:hAnsi="GHEA Grapalat"/>
          <w:b/>
          <w:color w:val="000000" w:themeColor="text1"/>
          <w:sz w:val="22"/>
          <w:lang w:val="hy-AM"/>
        </w:rPr>
        <w:br w:type="page"/>
      </w:r>
    </w:p>
    <w:p w14:paraId="61F00E70" w14:textId="77777777" w:rsidR="00344D29" w:rsidRPr="00724915" w:rsidRDefault="00344D29" w:rsidP="00344D29">
      <w:pPr>
        <w:ind w:right="548"/>
        <w:jc w:val="right"/>
        <w:rPr>
          <w:rFonts w:ascii="GHEA Grapalat" w:hAnsi="GHEA Grapalat"/>
          <w:b/>
          <w:color w:val="000000" w:themeColor="text1"/>
          <w:sz w:val="22"/>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643116">
        <w:trPr>
          <w:trHeight w:val="1293"/>
        </w:trPr>
        <w:tc>
          <w:tcPr>
            <w:tcW w:w="539" w:type="dxa"/>
            <w:shd w:val="clear" w:color="auto" w:fill="auto"/>
            <w:vAlign w:val="center"/>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643116">
        <w:trPr>
          <w:trHeight w:val="1878"/>
        </w:trPr>
        <w:tc>
          <w:tcPr>
            <w:tcW w:w="539" w:type="dxa"/>
            <w:shd w:val="clear" w:color="auto" w:fill="auto"/>
            <w:vAlign w:val="center"/>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3D0045">
        <w:rPr>
          <w:rFonts w:ascii="GHEA Grapalat" w:hAnsi="GHEA Grapalat"/>
          <w:b/>
          <w:color w:val="FF0000"/>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2BD1CB1F" w:rsidR="00B41427" w:rsidRPr="006E0A77" w:rsidRDefault="005D6405" w:rsidP="004927E9">
      <w:pPr>
        <w:jc w:val="center"/>
        <w:rPr>
          <w:rFonts w:ascii="GHEA Grapalat" w:hAnsi="GHEA Grapalat"/>
          <w:b/>
          <w:sz w:val="20"/>
          <w:szCs w:val="20"/>
          <w:u w:val="single"/>
        </w:rPr>
      </w:pPr>
      <w:r w:rsidRPr="006E0A77">
        <w:rPr>
          <w:rFonts w:ascii="GHEA Grapalat" w:hAnsi="GHEA Grapalat"/>
          <w:b/>
          <w:sz w:val="20"/>
          <w:szCs w:val="20"/>
          <w:u w:val="single"/>
        </w:rPr>
        <w:br w:type="page"/>
      </w:r>
      <w:r w:rsidR="00B41427"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DA23639"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785287">
        <w:rPr>
          <w:rFonts w:ascii="GHEA Grapalat" w:hAnsi="GHEA Grapalat" w:cs="Sylfaen"/>
          <w:b/>
          <w:szCs w:val="24"/>
          <w:lang w:val="hy-AM"/>
        </w:rPr>
        <w:t xml:space="preserve">2025 թվականի </w:t>
      </w:r>
      <w:r w:rsidR="006104C7" w:rsidRPr="006104C7">
        <w:rPr>
          <w:rFonts w:ascii="GHEA Grapalat" w:hAnsi="GHEA Grapalat" w:cs="Sylfaen"/>
          <w:b/>
          <w:szCs w:val="24"/>
          <w:lang w:val="hy-AM"/>
        </w:rPr>
        <w:t>հուլիսի 7</w:t>
      </w:r>
      <w:r w:rsidR="00337E03" w:rsidRPr="006104C7">
        <w:rPr>
          <w:rFonts w:ascii="GHEA Grapalat" w:hAnsi="GHEA Grapalat" w:cs="Sylfaen"/>
          <w:b/>
          <w:szCs w:val="24"/>
          <w:lang w:val="hy-AM"/>
        </w:rPr>
        <w:t>-</w:t>
      </w:r>
      <w:r w:rsidR="00BB5299" w:rsidRPr="006104C7">
        <w:rPr>
          <w:rFonts w:ascii="GHEA Grapalat" w:hAnsi="GHEA Grapalat" w:cs="Sylfaen"/>
          <w:b/>
          <w:szCs w:val="24"/>
          <w:lang w:val="hy-AM"/>
        </w:rPr>
        <w:t>ը</w:t>
      </w:r>
      <w:r w:rsidR="00E15CBB">
        <w:rPr>
          <w:rFonts w:ascii="GHEA Grapalat" w:hAnsi="GHEA Grapalat" w:cs="Sylfaen"/>
          <w:b/>
          <w:szCs w:val="24"/>
          <w:lang w:val="hy-AM"/>
        </w:rPr>
        <w:t xml:space="preserve"> ժամը 1</w:t>
      </w:r>
      <w:r w:rsidR="00337E03">
        <w:rPr>
          <w:rFonts w:ascii="GHEA Grapalat" w:hAnsi="GHEA Grapalat" w:cs="Sylfaen"/>
          <w:b/>
          <w:szCs w:val="24"/>
          <w:lang w:val="en-US"/>
        </w:rPr>
        <w:t>0</w:t>
      </w:r>
      <w:r w:rsidR="00E15CBB">
        <w:rPr>
          <w:rFonts w:ascii="GHEA Grapalat" w:hAnsi="GHEA Grapalat" w:cs="Sylfaen"/>
          <w:b/>
          <w:szCs w:val="24"/>
          <w:lang w:val="hy-AM"/>
        </w:rPr>
        <w:t>:3</w:t>
      </w:r>
      <w:r w:rsidR="00BB5299" w:rsidRPr="00BB5299">
        <w:rPr>
          <w:rFonts w:ascii="GHEA Grapalat" w:hAnsi="GHEA Grapalat" w:cs="Sylfaen"/>
          <w:b/>
          <w:szCs w:val="24"/>
          <w:lang w:val="hy-AM"/>
        </w:rPr>
        <w:t>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6BE3165A" w:rsidR="00214ABC" w:rsidRPr="00091E9E" w:rsidRDefault="000D7662" w:rsidP="00F90BE9">
      <w:pPr>
        <w:tabs>
          <w:tab w:val="left" w:pos="540"/>
          <w:tab w:val="left" w:pos="720"/>
        </w:tabs>
        <w:ind w:left="5"/>
        <w:jc w:val="both"/>
        <w:rPr>
          <w:rFonts w:ascii="GHEA Grapalat" w:hAnsi="GHEA Grapalat"/>
          <w:sz w:val="20"/>
          <w:lang w:val="af-ZA"/>
        </w:rPr>
      </w:pPr>
      <w:r>
        <w:rPr>
          <w:rFonts w:ascii="GHEA Grapalat" w:eastAsia="Calibri" w:hAnsi="GHEA Grapalat"/>
          <w:b/>
          <w:color w:val="FF0000"/>
          <w:sz w:val="20"/>
          <w:szCs w:val="20"/>
        </w:rPr>
        <w:t xml:space="preserve">        </w:t>
      </w:r>
      <w:r w:rsidR="00B06A34" w:rsidRPr="006E0A77">
        <w:rPr>
          <w:rFonts w:ascii="GHEA Grapalat" w:eastAsia="Calibri" w:hAnsi="GHEA Grapalat"/>
          <w:b/>
          <w:color w:val="FF0000"/>
          <w:sz w:val="20"/>
          <w:szCs w:val="20"/>
          <w:lang w:val="hy-AM"/>
        </w:rPr>
        <w:t>*</w:t>
      </w:r>
      <w:r w:rsidR="00B06A34" w:rsidRPr="006E0A77">
        <w:rPr>
          <w:rFonts w:ascii="GHEA Grapalat" w:eastAsiaTheme="minorHAnsi" w:hAnsi="GHEA Grapalat" w:cstheme="minorBidi"/>
          <w:b/>
          <w:lang w:val="hy-AM"/>
        </w:rPr>
        <w:t xml:space="preserve"> </w:t>
      </w:r>
      <w:r w:rsidR="00091E9E">
        <w:rPr>
          <w:rFonts w:ascii="GHEA Grapalat" w:eastAsia="Calibri" w:hAnsi="GHEA Grapalat"/>
          <w:sz w:val="20"/>
        </w:rPr>
        <w:t>Ն</w:t>
      </w:r>
      <w:r w:rsidR="00091E9E"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091E9E" w:rsidRPr="00C71B97">
        <w:rPr>
          <w:rFonts w:ascii="GHEA Grapalat" w:eastAsia="Calibri" w:hAnsi="GHEA Grapalat"/>
          <w:sz w:val="20"/>
          <w:lang w:val="hy-AM"/>
        </w:rPr>
        <w:t>կամ հիմնանորոգման/վերակառուցման</w:t>
      </w:r>
      <w:r w:rsidR="00091E9E" w:rsidRPr="00185536">
        <w:rPr>
          <w:rFonts w:ascii="GHEA Grapalat" w:eastAsia="Calibri" w:hAnsi="GHEA Grapalat"/>
          <w:sz w:val="20"/>
          <w:lang w:val="hy-AM"/>
        </w:rPr>
        <w:t xml:space="preserve"> նախագծանա</w:t>
      </w:r>
      <w:r w:rsidR="00091E9E" w:rsidRPr="00185536">
        <w:rPr>
          <w:rFonts w:ascii="GHEA Grapalat" w:eastAsia="Calibri" w:hAnsi="GHEA Grapalat"/>
          <w:sz w:val="20"/>
        </w:rPr>
        <w:t>-</w:t>
      </w:r>
      <w:r w:rsidR="00091E9E"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091E9E">
        <w:rPr>
          <w:rFonts w:ascii="GHEA Grapalat" w:hAnsi="GHEA Grapalat"/>
          <w:sz w:val="20"/>
          <w:lang w:val="af-ZA"/>
        </w:rPr>
        <w:t>:</w:t>
      </w:r>
    </w:p>
    <w:p w14:paraId="7BEB25AA" w14:textId="54DE695F" w:rsidR="007D460C" w:rsidRPr="006E0A77" w:rsidRDefault="000D7662" w:rsidP="000D7662">
      <w:pPr>
        <w:pStyle w:val="NormalWeb"/>
        <w:tabs>
          <w:tab w:val="left" w:pos="450"/>
          <w:tab w:val="left" w:pos="540"/>
        </w:tabs>
        <w:spacing w:before="0" w:beforeAutospacing="0" w:after="0" w:afterAutospacing="0"/>
        <w:ind w:right="39"/>
        <w:jc w:val="both"/>
        <w:rPr>
          <w:rFonts w:ascii="GHEA Grapalat" w:eastAsia="Calibri" w:hAnsi="GHEA Grapalat"/>
          <w:sz w:val="20"/>
          <w:szCs w:val="20"/>
          <w:lang w:val="hy-AM"/>
        </w:rPr>
      </w:pPr>
      <w:r>
        <w:rPr>
          <w:rFonts w:ascii="GHEA Grapalat" w:hAnsi="GHEA Grapalat" w:cs="Sylfaen"/>
          <w:b/>
          <w:color w:val="000000"/>
          <w:sz w:val="20"/>
          <w:szCs w:val="20"/>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796DBA" w:rsidRDefault="00C5256E" w:rsidP="00EF3662">
      <w:pPr>
        <w:ind w:firstLine="567"/>
        <w:jc w:val="both"/>
        <w:rPr>
          <w:rFonts w:ascii="GHEA Grapalat" w:hAnsi="GHEA Grapalat" w:cs="Sylfaen"/>
          <w:sz w:val="14"/>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796DBA" w:rsidRDefault="00096865" w:rsidP="00EF3662">
      <w:pPr>
        <w:ind w:firstLine="567"/>
        <w:jc w:val="both"/>
        <w:rPr>
          <w:rFonts w:ascii="GHEA Grapalat" w:hAnsi="GHEA Grapalat"/>
          <w:b/>
          <w:sz w:val="8"/>
          <w:lang w:val="af-ZA"/>
        </w:rPr>
      </w:pPr>
    </w:p>
    <w:p w14:paraId="17D10D05" w14:textId="09A43899"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w:t>
      </w:r>
      <w:r w:rsidR="00E15CBB">
        <w:rPr>
          <w:rFonts w:ascii="GHEA Grapalat" w:hAnsi="GHEA Grapalat" w:cs="Sylfaen"/>
          <w:b/>
          <w:lang w:val="ru-RU"/>
        </w:rPr>
        <w:t xml:space="preserve">25 թվականի </w:t>
      </w:r>
      <w:r w:rsidR="006104C7" w:rsidRPr="006104C7">
        <w:rPr>
          <w:rFonts w:ascii="GHEA Grapalat" w:hAnsi="GHEA Grapalat" w:cs="Sylfaen"/>
          <w:b/>
          <w:lang w:val="ru-RU"/>
        </w:rPr>
        <w:t>հուլիսի 7</w:t>
      </w:r>
      <w:r w:rsidR="00E15CBB">
        <w:rPr>
          <w:rFonts w:ascii="GHEA Grapalat" w:hAnsi="GHEA Grapalat" w:cs="Sylfaen"/>
          <w:b/>
          <w:lang w:val="ru-RU"/>
        </w:rPr>
        <w:t>-ին ժամը 1</w:t>
      </w:r>
      <w:r w:rsidR="00337E03" w:rsidRPr="006104C7">
        <w:rPr>
          <w:rFonts w:ascii="GHEA Grapalat" w:hAnsi="GHEA Grapalat" w:cs="Sylfaen"/>
          <w:b/>
          <w:lang w:val="ru-RU"/>
        </w:rPr>
        <w:t>0</w:t>
      </w:r>
      <w:r w:rsidR="00E15CBB">
        <w:rPr>
          <w:rFonts w:ascii="GHEA Grapalat" w:hAnsi="GHEA Grapalat" w:cs="Sylfaen"/>
          <w:b/>
          <w:lang w:val="ru-RU"/>
        </w:rPr>
        <w:t>:3</w:t>
      </w:r>
      <w:r w:rsidR="00BB5299" w:rsidRPr="00C564FF">
        <w:rPr>
          <w:rFonts w:ascii="GHEA Grapalat" w:hAnsi="GHEA Grapalat" w:cs="Sylfaen"/>
          <w:b/>
          <w:lang w:val="ru-RU"/>
        </w:rPr>
        <w:t>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268A490" w14:textId="77777777" w:rsidR="00E15CBB" w:rsidRDefault="00E15CBB" w:rsidP="00EF3662">
      <w:pPr>
        <w:jc w:val="center"/>
        <w:rPr>
          <w:rFonts w:ascii="GHEA Grapalat" w:hAnsi="GHEA Grapalat"/>
          <w:b/>
          <w:sz w:val="20"/>
          <w:lang w:val="af-ZA"/>
        </w:rPr>
      </w:pPr>
    </w:p>
    <w:p w14:paraId="1CFE5639" w14:textId="77777777" w:rsidR="00E15CBB" w:rsidRDefault="00E15CBB" w:rsidP="00EF3662">
      <w:pPr>
        <w:jc w:val="center"/>
        <w:rPr>
          <w:rFonts w:ascii="GHEA Grapalat" w:hAnsi="GHEA Grapalat"/>
          <w:b/>
          <w:sz w:val="20"/>
          <w:lang w:val="af-ZA"/>
        </w:rPr>
      </w:pPr>
    </w:p>
    <w:p w14:paraId="248ECC4E" w14:textId="537DD26C"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4FBD482F"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2B870F03"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6CE12276" w14:textId="61635CC7" w:rsidR="006E558B" w:rsidRPr="00185536" w:rsidRDefault="00214ABC" w:rsidP="00796DBA">
      <w:pPr>
        <w:tabs>
          <w:tab w:val="left" w:pos="540"/>
        </w:tabs>
        <w:ind w:left="5"/>
        <w:jc w:val="both"/>
        <w:rPr>
          <w:rFonts w:ascii="GHEA Grapalat" w:hAnsi="GHEA Grapalat"/>
          <w:sz w:val="20"/>
          <w:lang w:val="af-ZA"/>
        </w:rPr>
      </w:pPr>
      <w:r>
        <w:rPr>
          <w:rFonts w:ascii="GHEA Grapalat" w:eastAsia="Calibri" w:hAnsi="GHEA Grapalat"/>
          <w:sz w:val="20"/>
          <w:szCs w:val="20"/>
          <w:lang w:val="es-ES"/>
        </w:rPr>
        <w:t xml:space="preserve">      </w:t>
      </w:r>
      <w:r w:rsidR="00796DBA">
        <w:rPr>
          <w:rFonts w:ascii="GHEA Grapalat" w:eastAsia="Calibri" w:hAnsi="GHEA Grapalat"/>
          <w:sz w:val="20"/>
          <w:szCs w:val="20"/>
          <w:lang w:val="es-ES"/>
        </w:rPr>
        <w:t xml:space="preserve">  </w:t>
      </w:r>
      <w:r>
        <w:rPr>
          <w:rFonts w:ascii="GHEA Grapalat" w:eastAsia="Calibri" w:hAnsi="GHEA Grapalat"/>
          <w:sz w:val="20"/>
          <w:szCs w:val="20"/>
          <w:lang w:val="es-ES"/>
        </w:rPr>
        <w:t xml:space="preserve"> </w:t>
      </w:r>
      <w:r w:rsidR="006E558B">
        <w:rPr>
          <w:rFonts w:ascii="GHEA Grapalat" w:eastAsia="Calibri" w:hAnsi="GHEA Grapalat"/>
          <w:sz w:val="20"/>
        </w:rPr>
        <w:t>Ն</w:t>
      </w:r>
      <w:r w:rsidR="006E558B"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6E558B" w:rsidRPr="00C71B97">
        <w:rPr>
          <w:rFonts w:ascii="GHEA Grapalat" w:eastAsia="Calibri" w:hAnsi="GHEA Grapalat"/>
          <w:sz w:val="20"/>
          <w:lang w:val="hy-AM"/>
        </w:rPr>
        <w:t>կամ հիմնանորոգման/վերակառուցման</w:t>
      </w:r>
      <w:r w:rsidR="006E558B" w:rsidRPr="00185536">
        <w:rPr>
          <w:rFonts w:ascii="GHEA Grapalat" w:eastAsia="Calibri" w:hAnsi="GHEA Grapalat"/>
          <w:sz w:val="20"/>
          <w:lang w:val="hy-AM"/>
        </w:rPr>
        <w:t xml:space="preserve"> նախագծանա</w:t>
      </w:r>
      <w:r w:rsidR="006E558B" w:rsidRPr="00185536">
        <w:rPr>
          <w:rFonts w:ascii="GHEA Grapalat" w:eastAsia="Calibri" w:hAnsi="GHEA Grapalat"/>
          <w:sz w:val="20"/>
        </w:rPr>
        <w:t>-</w:t>
      </w:r>
      <w:r w:rsidR="006E558B"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558B" w:rsidRPr="00185536">
        <w:rPr>
          <w:rFonts w:ascii="GHEA Grapalat" w:hAnsi="GHEA Grapalat"/>
          <w:sz w:val="20"/>
          <w:lang w:val="af-ZA"/>
        </w:rPr>
        <w:t xml:space="preserve"> </w:t>
      </w:r>
    </w:p>
    <w:p w14:paraId="06050695" w14:textId="2B1E11ED" w:rsidR="007700D8" w:rsidRPr="006E0A77" w:rsidRDefault="006E558B" w:rsidP="00214ABC">
      <w:pPr>
        <w:pStyle w:val="NoSpacing"/>
        <w:jc w:val="both"/>
        <w:rPr>
          <w:rFonts w:ascii="GHEA Grapalat" w:eastAsia="Calibri" w:hAnsi="GHEA Grapalat"/>
          <w:b/>
          <w:sz w:val="20"/>
          <w:szCs w:val="20"/>
          <w:lang w:val="es-ES"/>
        </w:rPr>
      </w:pPr>
      <w:r>
        <w:rPr>
          <w:rFonts w:ascii="GHEA Grapalat" w:eastAsia="Calibri" w:hAnsi="GHEA Grapalat"/>
          <w:b/>
          <w:sz w:val="20"/>
          <w:szCs w:val="20"/>
          <w:lang w:val="es-ES"/>
        </w:rPr>
        <w:t xml:space="preserve">       </w:t>
      </w:r>
      <w:r w:rsidR="00796DBA">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380F83D" w:rsidR="001E1656" w:rsidRPr="006E0A77" w:rsidRDefault="00796DBA" w:rsidP="00AB281F">
      <w:pPr>
        <w:tabs>
          <w:tab w:val="left" w:pos="630"/>
        </w:tabs>
        <w:jc w:val="both"/>
        <w:rPr>
          <w:rFonts w:ascii="GHEA Grapalat" w:hAnsi="GHEA Grapalat"/>
          <w:b/>
          <w:sz w:val="20"/>
          <w:szCs w:val="20"/>
          <w:lang w:val="es-ES"/>
        </w:rPr>
      </w:pPr>
      <w:r>
        <w:rPr>
          <w:rFonts w:ascii="GHEA Grapalat" w:hAnsi="GHEA Grapalat" w:cs="Sylfaen"/>
          <w:b/>
          <w:color w:val="000000"/>
          <w:sz w:val="20"/>
          <w:lang w:val="es-ES"/>
        </w:rPr>
        <w:t xml:space="preserve">         </w:t>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001E1656" w:rsidRPr="006E0A77">
        <w:rPr>
          <w:rFonts w:ascii="GHEA Grapalat" w:hAnsi="GHEA Grapalat"/>
          <w:b/>
          <w:sz w:val="20"/>
          <w:lang w:val="hy-AM"/>
        </w:rPr>
        <w:t>Էսքիզային նախագիծ</w:t>
      </w:r>
      <w:r w:rsidR="001E1656" w:rsidRPr="006E0A77">
        <w:rPr>
          <w:rFonts w:ascii="GHEA Grapalat" w:hAnsi="GHEA Grapalat"/>
          <w:b/>
          <w:sz w:val="20"/>
          <w:lang w:val="es-ES"/>
        </w:rPr>
        <w:t xml:space="preserve"> </w:t>
      </w:r>
      <w:r w:rsidR="001E1656" w:rsidRPr="006E0A77">
        <w:rPr>
          <w:rFonts w:ascii="GHEA Grapalat" w:hAnsi="GHEA Grapalat"/>
          <w:sz w:val="20"/>
          <w:lang w:val="es-ES"/>
        </w:rPr>
        <w:t>/</w:t>
      </w:r>
      <w:r w:rsidR="001E1656" w:rsidRPr="006E0A77">
        <w:rPr>
          <w:rFonts w:ascii="GHEA Grapalat" w:hAnsi="GHEA Grapalat"/>
          <w:b/>
          <w:sz w:val="20"/>
          <w:szCs w:val="20"/>
        </w:rPr>
        <w:t>առաջարկվող</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էսքիզային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նախագիծը</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նոր՝</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այն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չպետք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հրապարակված</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որևէ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թղթային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կամ</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էլեկտրոնային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տարբերակով</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և</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առաջարկվող</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նախագծով</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չպետք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կառուցված</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որևէ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շինություն</w:t>
      </w:r>
      <w:r w:rsidR="001E1656"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proofErr w:type="gramStart"/>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3D95442B" w:rsidR="00CF2A33" w:rsidRPr="006E0A77" w:rsidRDefault="006104C7"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ՀՀՔԿ-ԲՄԽԾՁԲ-25/31</w:t>
      </w:r>
      <w:r w:rsidR="00170E6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2264EE74"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6104C7">
        <w:rPr>
          <w:rFonts w:ascii="GHEA Grapalat" w:hAnsi="GHEA Grapalat" w:cs="Sylfaen"/>
          <w:sz w:val="20"/>
          <w:szCs w:val="20"/>
          <w:lang w:val="es-ES"/>
        </w:rPr>
        <w:t>ՀՀՔԿ-ԲՄԽԾՁԲ-25/31</w:t>
      </w:r>
      <w:r w:rsidR="00170E67">
        <w:rPr>
          <w:rFonts w:ascii="GHEA Grapalat" w:hAnsi="GHEA Grapalat" w:cs="Sylfaen"/>
          <w:sz w:val="20"/>
          <w:szCs w:val="20"/>
          <w:lang w:val="es-ES"/>
        </w:rPr>
        <w:t xml:space="preserve"> </w:t>
      </w:r>
      <w:r w:rsidRPr="006E0A77">
        <w:rPr>
          <w:rFonts w:ascii="GHEA Grapalat" w:hAnsi="GHEA Grapalat" w:cs="Sylfaen"/>
          <w:sz w:val="20"/>
          <w:szCs w:val="20"/>
          <w:lang w:val="es-ES"/>
        </w:rPr>
        <w:t>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AD7383C"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6104C7">
        <w:rPr>
          <w:rFonts w:ascii="GHEA Grapalat" w:hAnsi="GHEA Grapalat" w:cs="Sylfaen"/>
          <w:sz w:val="20"/>
          <w:szCs w:val="20"/>
          <w:lang w:val="es-ES"/>
        </w:rPr>
        <w:t>ՀՀՔԿ-ԲՄԽԾՁԲ-25/31</w:t>
      </w:r>
      <w:r w:rsidR="00170E6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1ADFD32"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6104C7">
        <w:rPr>
          <w:rFonts w:ascii="GHEA Grapalat" w:hAnsi="GHEA Grapalat" w:cs="Sylfaen"/>
          <w:sz w:val="20"/>
          <w:szCs w:val="20"/>
          <w:lang w:val="es-ES"/>
        </w:rPr>
        <w:t>ՀՀՔԿ-ԲՄԽԾՁԲ-25/31</w:t>
      </w:r>
      <w:r w:rsidR="00170E6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w:t>
      </w:r>
      <w:proofErr w:type="gramStart"/>
      <w:r w:rsidRPr="006E0A77">
        <w:rPr>
          <w:rFonts w:ascii="GHEA Grapalat" w:hAnsi="GHEA Grapalat" w:cs="Arial"/>
          <w:sz w:val="20"/>
          <w:szCs w:val="20"/>
          <w:lang w:val="es-ES"/>
        </w:rPr>
        <w:t xml:space="preserve">ներկայացնում </w:t>
      </w:r>
      <w:r w:rsidRPr="006E0A77">
        <w:rPr>
          <w:rFonts w:ascii="GHEA Grapalat" w:hAnsi="GHEA Grapalat" w:cs="Arial"/>
          <w:sz w:val="20"/>
          <w:szCs w:val="20"/>
          <w:lang w:val="hy-AM"/>
        </w:rPr>
        <w:t xml:space="preserve"> է</w:t>
      </w:r>
      <w:proofErr w:type="gramEnd"/>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151CA0E6" w:rsidR="00CF2A33" w:rsidRPr="006E0A77" w:rsidRDefault="006104C7"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ՀՀՔԿ-ԲՄԽԾՁԲ-25/31</w:t>
      </w:r>
      <w:r w:rsidR="00170E6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827F6C"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827F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 xml:space="preserve">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0CBB4214" w:rsidR="00CF2A33" w:rsidRPr="006E0A77" w:rsidRDefault="006104C7"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ՀՀՔԿ-ԲՄԽԾՁԲ-25/31</w:t>
      </w:r>
      <w:r w:rsidR="00514919">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170E67">
            <w:pPr>
              <w:ind w:left="21" w:right="162"/>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170E67">
            <w:pPr>
              <w:ind w:right="162"/>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170E67">
            <w:pPr>
              <w:ind w:left="21" w:right="162"/>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170E67">
            <w:pPr>
              <w:ind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3514AE1" w:rsidR="00F741A1" w:rsidRPr="006E0A77" w:rsidRDefault="00F741A1" w:rsidP="00170E67">
            <w:pPr>
              <w:ind w:right="162"/>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45FDC97C" w:rsidR="00F741A1" w:rsidRPr="006E0A77" w:rsidRDefault="00F741A1" w:rsidP="00170E67">
            <w:pPr>
              <w:ind w:left="21" w:right="162"/>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DF6CE8" w:rsidRDefault="008443D9" w:rsidP="008443D9">
      <w:pPr>
        <w:spacing w:line="276" w:lineRule="auto"/>
        <w:ind w:left="284" w:right="288"/>
        <w:jc w:val="right"/>
        <w:rPr>
          <w:rFonts w:ascii="GHEA Grapalat" w:hAnsi="GHEA Grapalat"/>
          <w:sz w:val="20"/>
          <w:szCs w:val="20"/>
        </w:rPr>
      </w:pPr>
      <w:r w:rsidRPr="00DF6CE8">
        <w:rPr>
          <w:rFonts w:ascii="GHEA Grapalat" w:hAnsi="GHEA Grapalat"/>
          <w:sz w:val="20"/>
          <w:szCs w:val="20"/>
        </w:rPr>
        <w:t>Աղյուսակ 1</w:t>
      </w:r>
    </w:p>
    <w:tbl>
      <w:tblPr>
        <w:tblStyle w:val="TableGrid"/>
        <w:tblW w:w="0" w:type="auto"/>
        <w:jc w:val="center"/>
        <w:tblLook w:val="04A0" w:firstRow="1" w:lastRow="0" w:firstColumn="1" w:lastColumn="0" w:noHBand="0" w:noVBand="1"/>
      </w:tblPr>
      <w:tblGrid>
        <w:gridCol w:w="6991"/>
        <w:gridCol w:w="2904"/>
      </w:tblGrid>
      <w:tr w:rsidR="008443D9" w:rsidRPr="006E0A77" w14:paraId="75375065" w14:textId="77777777" w:rsidTr="00AF67F8">
        <w:trPr>
          <w:trHeight w:val="387"/>
          <w:jc w:val="center"/>
        </w:trPr>
        <w:tc>
          <w:tcPr>
            <w:tcW w:w="9895"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AF67F8">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904"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AF67F8">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904"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AF67F8">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904"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AF67F8">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904"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AF67F8">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904"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AF67F8">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904"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AF67F8">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904"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AF67F8">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904"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AF67F8">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904"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AF67F8">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904" w:type="dxa"/>
            <w:vAlign w:val="center"/>
          </w:tcPr>
          <w:p w14:paraId="59B0B632" w14:textId="77777777" w:rsidR="008443D9" w:rsidRPr="006E0A77" w:rsidRDefault="008443D9" w:rsidP="008C683D">
            <w:pPr>
              <w:ind w:left="284" w:right="288"/>
              <w:rPr>
                <w:rFonts w:ascii="GHEA Grapalat" w:hAnsi="GHEA Grapalat"/>
                <w:sz w:val="20"/>
              </w:rPr>
            </w:pPr>
          </w:p>
        </w:tc>
      </w:tr>
    </w:tbl>
    <w:p w14:paraId="3D79D9CB" w14:textId="77777777" w:rsidR="00AF67F8" w:rsidRDefault="00AF67F8" w:rsidP="00AF67F8">
      <w:pPr>
        <w:spacing w:line="276" w:lineRule="auto"/>
        <w:ind w:left="284" w:right="288"/>
        <w:jc w:val="right"/>
        <w:rPr>
          <w:rFonts w:ascii="GHEA Grapalat" w:hAnsi="GHEA Grapalat"/>
          <w:sz w:val="20"/>
          <w:szCs w:val="20"/>
        </w:rPr>
      </w:pPr>
    </w:p>
    <w:p w14:paraId="7D94305E" w14:textId="6B768930" w:rsidR="00AF67F8" w:rsidRPr="00AF67F8" w:rsidRDefault="00AF67F8" w:rsidP="00AF67F8">
      <w:pPr>
        <w:spacing w:line="276" w:lineRule="auto"/>
        <w:ind w:left="284" w:right="288"/>
        <w:jc w:val="right"/>
        <w:rPr>
          <w:rFonts w:ascii="GHEA Grapalat" w:hAnsi="GHEA Grapalat"/>
          <w:sz w:val="20"/>
          <w:szCs w:val="20"/>
        </w:rPr>
      </w:pPr>
      <w:r w:rsidRPr="00AF67F8">
        <w:rPr>
          <w:rFonts w:ascii="GHEA Grapalat" w:hAnsi="GHEA Grapalat"/>
          <w:sz w:val="20"/>
          <w:szCs w:val="20"/>
        </w:rPr>
        <w:t>Աղյուսակ 2</w:t>
      </w:r>
    </w:p>
    <w:p w14:paraId="67E7F42E" w14:textId="77777777" w:rsidR="00AF67F8" w:rsidRDefault="00AF67F8" w:rsidP="00AF67F8">
      <w:pPr>
        <w:spacing w:line="276" w:lineRule="auto"/>
        <w:ind w:left="284" w:right="288"/>
        <w:jc w:val="right"/>
        <w:rPr>
          <w:rFonts w:ascii="GHEA Grapalat" w:hAnsi="GHEA Grapalat"/>
          <w:sz w:val="20"/>
          <w:szCs w:val="20"/>
        </w:rPr>
      </w:pPr>
    </w:p>
    <w:tbl>
      <w:tblPr>
        <w:tblStyle w:val="TableGrid1"/>
        <w:tblpPr w:leftFromText="180" w:rightFromText="180" w:vertAnchor="text" w:horzAnchor="margin" w:tblpX="175" w:tblpY="-15"/>
        <w:tblW w:w="9985" w:type="dxa"/>
        <w:tblLayout w:type="fixed"/>
        <w:tblLook w:val="04A0" w:firstRow="1" w:lastRow="0" w:firstColumn="1" w:lastColumn="0" w:noHBand="0" w:noVBand="1"/>
      </w:tblPr>
      <w:tblGrid>
        <w:gridCol w:w="5524"/>
        <w:gridCol w:w="2693"/>
        <w:gridCol w:w="1768"/>
      </w:tblGrid>
      <w:tr w:rsidR="00AF67F8" w:rsidRPr="006E0A77" w14:paraId="3BC766D2" w14:textId="77777777" w:rsidTr="00AF67F8">
        <w:trPr>
          <w:trHeight w:val="413"/>
        </w:trPr>
        <w:tc>
          <w:tcPr>
            <w:tcW w:w="9985" w:type="dxa"/>
            <w:gridSpan w:val="3"/>
            <w:shd w:val="clear" w:color="auto" w:fill="DDD9C3" w:themeFill="background2" w:themeFillShade="E6"/>
            <w:vAlign w:val="center"/>
          </w:tcPr>
          <w:p w14:paraId="6B5F22D0" w14:textId="77777777" w:rsidR="00AF67F8" w:rsidRPr="006E0A77" w:rsidRDefault="00AF67F8" w:rsidP="00AF67F8">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AF67F8" w:rsidRPr="006E0A77" w14:paraId="04AD4C78" w14:textId="77777777" w:rsidTr="00AF67F8">
        <w:trPr>
          <w:trHeight w:val="447"/>
        </w:trPr>
        <w:tc>
          <w:tcPr>
            <w:tcW w:w="5524" w:type="dxa"/>
            <w:shd w:val="clear" w:color="auto" w:fill="DDD9C3" w:themeFill="background2" w:themeFillShade="E6"/>
            <w:vAlign w:val="center"/>
          </w:tcPr>
          <w:p w14:paraId="6BC0576F" w14:textId="77777777" w:rsidR="00AF67F8" w:rsidRPr="006E0A77" w:rsidRDefault="00AF67F8" w:rsidP="00AF67F8">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CE732A9" w14:textId="77777777" w:rsidR="00AF67F8" w:rsidRPr="006E0A77" w:rsidRDefault="00AF67F8" w:rsidP="00AF67F8">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768" w:type="dxa"/>
            <w:shd w:val="clear" w:color="auto" w:fill="DDD9C3" w:themeFill="background2" w:themeFillShade="E6"/>
            <w:vAlign w:val="center"/>
          </w:tcPr>
          <w:p w14:paraId="5C8F689E" w14:textId="77777777" w:rsidR="00AF67F8" w:rsidRPr="006E0A77" w:rsidRDefault="00AF67F8" w:rsidP="00AF67F8">
            <w:pPr>
              <w:ind w:left="-102" w:right="-100"/>
              <w:jc w:val="center"/>
              <w:rPr>
                <w:rFonts w:ascii="GHEA Grapalat" w:hAnsi="GHEA Grapalat"/>
                <w:sz w:val="18"/>
              </w:rPr>
            </w:pPr>
            <w:r w:rsidRPr="006E0A77">
              <w:rPr>
                <w:rFonts w:ascii="GHEA Grapalat" w:hAnsi="GHEA Grapalat"/>
                <w:sz w:val="18"/>
              </w:rPr>
              <w:t>Տարեթիվը</w:t>
            </w:r>
          </w:p>
        </w:tc>
      </w:tr>
      <w:tr w:rsidR="00AF67F8" w:rsidRPr="006E0A77" w14:paraId="759469D8" w14:textId="77777777" w:rsidTr="00AF67F8">
        <w:trPr>
          <w:trHeight w:val="340"/>
        </w:trPr>
        <w:tc>
          <w:tcPr>
            <w:tcW w:w="5524" w:type="dxa"/>
            <w:vAlign w:val="center"/>
          </w:tcPr>
          <w:p w14:paraId="075B4D9F" w14:textId="77777777" w:rsidR="00AF67F8" w:rsidRPr="006E0A77" w:rsidRDefault="00AF67F8" w:rsidP="00AF67F8">
            <w:pPr>
              <w:ind w:left="284" w:right="288"/>
              <w:rPr>
                <w:rFonts w:ascii="GHEA Grapalat" w:hAnsi="GHEA Grapalat"/>
                <w:sz w:val="18"/>
              </w:rPr>
            </w:pPr>
          </w:p>
        </w:tc>
        <w:tc>
          <w:tcPr>
            <w:tcW w:w="2693" w:type="dxa"/>
            <w:vAlign w:val="center"/>
          </w:tcPr>
          <w:p w14:paraId="54BD7ED0" w14:textId="77777777" w:rsidR="00AF67F8" w:rsidRPr="006E0A77" w:rsidRDefault="00AF67F8" w:rsidP="00AF67F8">
            <w:pPr>
              <w:ind w:left="284" w:right="288"/>
              <w:rPr>
                <w:rFonts w:ascii="GHEA Grapalat" w:hAnsi="GHEA Grapalat"/>
                <w:sz w:val="18"/>
              </w:rPr>
            </w:pPr>
          </w:p>
        </w:tc>
        <w:tc>
          <w:tcPr>
            <w:tcW w:w="1768" w:type="dxa"/>
            <w:vAlign w:val="center"/>
          </w:tcPr>
          <w:p w14:paraId="04B6D84B" w14:textId="77777777" w:rsidR="00AF67F8" w:rsidRPr="006E0A77" w:rsidRDefault="00AF67F8" w:rsidP="00AF67F8">
            <w:pPr>
              <w:ind w:left="284" w:right="288"/>
              <w:rPr>
                <w:rFonts w:ascii="GHEA Grapalat" w:hAnsi="GHEA Grapalat"/>
                <w:sz w:val="18"/>
              </w:rPr>
            </w:pPr>
          </w:p>
        </w:tc>
      </w:tr>
      <w:tr w:rsidR="00AF67F8" w:rsidRPr="006E0A77" w14:paraId="71F34528" w14:textId="77777777" w:rsidTr="00AF67F8">
        <w:trPr>
          <w:trHeight w:val="340"/>
        </w:trPr>
        <w:tc>
          <w:tcPr>
            <w:tcW w:w="5524" w:type="dxa"/>
            <w:vAlign w:val="center"/>
          </w:tcPr>
          <w:p w14:paraId="59AD70F0" w14:textId="77777777" w:rsidR="00AF67F8" w:rsidRPr="006E0A77" w:rsidRDefault="00AF67F8" w:rsidP="00AF67F8">
            <w:pPr>
              <w:ind w:left="284" w:right="288"/>
              <w:rPr>
                <w:rFonts w:ascii="GHEA Grapalat" w:hAnsi="GHEA Grapalat"/>
                <w:sz w:val="18"/>
              </w:rPr>
            </w:pPr>
          </w:p>
        </w:tc>
        <w:tc>
          <w:tcPr>
            <w:tcW w:w="2693" w:type="dxa"/>
            <w:vAlign w:val="center"/>
          </w:tcPr>
          <w:p w14:paraId="6DD28F8F" w14:textId="77777777" w:rsidR="00AF67F8" w:rsidRPr="006E0A77" w:rsidRDefault="00AF67F8" w:rsidP="00AF67F8">
            <w:pPr>
              <w:ind w:left="284" w:right="288"/>
              <w:rPr>
                <w:rFonts w:ascii="GHEA Grapalat" w:hAnsi="GHEA Grapalat"/>
                <w:sz w:val="18"/>
              </w:rPr>
            </w:pPr>
          </w:p>
        </w:tc>
        <w:tc>
          <w:tcPr>
            <w:tcW w:w="1768" w:type="dxa"/>
            <w:vAlign w:val="center"/>
          </w:tcPr>
          <w:p w14:paraId="41DA6220" w14:textId="77777777" w:rsidR="00AF67F8" w:rsidRPr="006E0A77" w:rsidRDefault="00AF67F8" w:rsidP="00AF67F8">
            <w:pPr>
              <w:ind w:left="284" w:right="288"/>
              <w:rPr>
                <w:rFonts w:ascii="GHEA Grapalat" w:hAnsi="GHEA Grapalat"/>
                <w:sz w:val="18"/>
              </w:rPr>
            </w:pPr>
          </w:p>
        </w:tc>
      </w:tr>
      <w:tr w:rsidR="00AF67F8" w:rsidRPr="006E0A77" w14:paraId="2D20C3AD" w14:textId="77777777" w:rsidTr="00AF67F8">
        <w:trPr>
          <w:trHeight w:val="340"/>
        </w:trPr>
        <w:tc>
          <w:tcPr>
            <w:tcW w:w="5524" w:type="dxa"/>
            <w:vAlign w:val="center"/>
          </w:tcPr>
          <w:p w14:paraId="1CB10013" w14:textId="77777777" w:rsidR="00AF67F8" w:rsidRPr="006E0A77" w:rsidRDefault="00AF67F8" w:rsidP="00AF67F8">
            <w:pPr>
              <w:ind w:left="284" w:right="288"/>
              <w:rPr>
                <w:rFonts w:ascii="GHEA Grapalat" w:hAnsi="GHEA Grapalat"/>
                <w:sz w:val="18"/>
              </w:rPr>
            </w:pPr>
          </w:p>
        </w:tc>
        <w:tc>
          <w:tcPr>
            <w:tcW w:w="2693" w:type="dxa"/>
            <w:vAlign w:val="center"/>
          </w:tcPr>
          <w:p w14:paraId="4D5CAC26" w14:textId="77777777" w:rsidR="00AF67F8" w:rsidRPr="006E0A77" w:rsidRDefault="00AF67F8" w:rsidP="00AF67F8">
            <w:pPr>
              <w:ind w:left="284" w:right="288"/>
              <w:rPr>
                <w:rFonts w:ascii="GHEA Grapalat" w:hAnsi="GHEA Grapalat"/>
                <w:sz w:val="18"/>
              </w:rPr>
            </w:pPr>
          </w:p>
        </w:tc>
        <w:tc>
          <w:tcPr>
            <w:tcW w:w="1768" w:type="dxa"/>
            <w:vAlign w:val="center"/>
          </w:tcPr>
          <w:p w14:paraId="77450013" w14:textId="77777777" w:rsidR="00AF67F8" w:rsidRPr="006E0A77" w:rsidRDefault="00AF67F8" w:rsidP="00AF67F8">
            <w:pPr>
              <w:ind w:left="284" w:right="288"/>
              <w:rPr>
                <w:rFonts w:ascii="GHEA Grapalat" w:hAnsi="GHEA Grapalat"/>
                <w:sz w:val="18"/>
              </w:rPr>
            </w:pPr>
          </w:p>
        </w:tc>
      </w:tr>
      <w:tr w:rsidR="00AF67F8" w:rsidRPr="006E0A77" w14:paraId="03FB1F6A" w14:textId="77777777" w:rsidTr="00AF67F8">
        <w:trPr>
          <w:trHeight w:val="340"/>
        </w:trPr>
        <w:tc>
          <w:tcPr>
            <w:tcW w:w="5524" w:type="dxa"/>
            <w:vAlign w:val="center"/>
          </w:tcPr>
          <w:p w14:paraId="5CFF978B" w14:textId="77777777" w:rsidR="00AF67F8" w:rsidRPr="006E0A77" w:rsidRDefault="00AF67F8" w:rsidP="00AF67F8">
            <w:pPr>
              <w:ind w:left="284" w:right="288"/>
              <w:rPr>
                <w:rFonts w:ascii="GHEA Grapalat" w:hAnsi="GHEA Grapalat"/>
                <w:sz w:val="18"/>
              </w:rPr>
            </w:pPr>
          </w:p>
        </w:tc>
        <w:tc>
          <w:tcPr>
            <w:tcW w:w="2693" w:type="dxa"/>
            <w:vAlign w:val="center"/>
          </w:tcPr>
          <w:p w14:paraId="54658537" w14:textId="77777777" w:rsidR="00AF67F8" w:rsidRPr="006E0A77" w:rsidRDefault="00AF67F8" w:rsidP="00AF67F8">
            <w:pPr>
              <w:ind w:left="284" w:right="288"/>
              <w:rPr>
                <w:rFonts w:ascii="GHEA Grapalat" w:hAnsi="GHEA Grapalat"/>
                <w:sz w:val="18"/>
              </w:rPr>
            </w:pPr>
          </w:p>
        </w:tc>
        <w:tc>
          <w:tcPr>
            <w:tcW w:w="1768" w:type="dxa"/>
            <w:vAlign w:val="center"/>
          </w:tcPr>
          <w:p w14:paraId="55B46107" w14:textId="77777777" w:rsidR="00AF67F8" w:rsidRPr="006E0A77" w:rsidRDefault="00AF67F8" w:rsidP="00AF67F8">
            <w:pPr>
              <w:ind w:left="284" w:right="288"/>
              <w:rPr>
                <w:rFonts w:ascii="GHEA Grapalat" w:hAnsi="GHEA Grapalat"/>
                <w:sz w:val="18"/>
              </w:rPr>
            </w:pPr>
          </w:p>
        </w:tc>
      </w:tr>
      <w:tr w:rsidR="00AF67F8" w:rsidRPr="006E0A77" w14:paraId="598C0926" w14:textId="77777777" w:rsidTr="00AF67F8">
        <w:trPr>
          <w:trHeight w:val="340"/>
        </w:trPr>
        <w:tc>
          <w:tcPr>
            <w:tcW w:w="5524" w:type="dxa"/>
            <w:vAlign w:val="center"/>
          </w:tcPr>
          <w:p w14:paraId="53F0DF20" w14:textId="77777777" w:rsidR="00AF67F8" w:rsidRPr="006E0A77" w:rsidRDefault="00AF67F8" w:rsidP="00AF67F8">
            <w:pPr>
              <w:ind w:left="284" w:right="288"/>
              <w:rPr>
                <w:rFonts w:ascii="GHEA Grapalat" w:hAnsi="GHEA Grapalat"/>
                <w:sz w:val="18"/>
              </w:rPr>
            </w:pPr>
          </w:p>
        </w:tc>
        <w:tc>
          <w:tcPr>
            <w:tcW w:w="2693" w:type="dxa"/>
            <w:vAlign w:val="center"/>
          </w:tcPr>
          <w:p w14:paraId="5AACC29D" w14:textId="77777777" w:rsidR="00AF67F8" w:rsidRPr="006E0A77" w:rsidRDefault="00AF67F8" w:rsidP="00AF67F8">
            <w:pPr>
              <w:ind w:left="284" w:right="288"/>
              <w:rPr>
                <w:rFonts w:ascii="GHEA Grapalat" w:hAnsi="GHEA Grapalat"/>
                <w:sz w:val="18"/>
              </w:rPr>
            </w:pPr>
          </w:p>
        </w:tc>
        <w:tc>
          <w:tcPr>
            <w:tcW w:w="1768" w:type="dxa"/>
            <w:vAlign w:val="center"/>
          </w:tcPr>
          <w:p w14:paraId="30B2E1C5" w14:textId="77777777" w:rsidR="00AF67F8" w:rsidRPr="006E0A77" w:rsidRDefault="00AF67F8" w:rsidP="00AF67F8">
            <w:pPr>
              <w:ind w:left="284" w:right="288"/>
              <w:rPr>
                <w:rFonts w:ascii="GHEA Grapalat" w:hAnsi="GHEA Grapalat"/>
                <w:sz w:val="18"/>
              </w:rPr>
            </w:pPr>
          </w:p>
        </w:tc>
      </w:tr>
      <w:tr w:rsidR="00AF67F8" w:rsidRPr="006E0A77" w14:paraId="74AD21C5" w14:textId="77777777" w:rsidTr="00AF67F8">
        <w:trPr>
          <w:trHeight w:val="340"/>
        </w:trPr>
        <w:tc>
          <w:tcPr>
            <w:tcW w:w="5524" w:type="dxa"/>
            <w:vAlign w:val="center"/>
          </w:tcPr>
          <w:p w14:paraId="6C47D4B0" w14:textId="77777777" w:rsidR="00AF67F8" w:rsidRPr="006E0A77" w:rsidRDefault="00AF67F8" w:rsidP="00AF67F8">
            <w:pPr>
              <w:ind w:left="284" w:right="288"/>
              <w:rPr>
                <w:rFonts w:ascii="GHEA Grapalat" w:hAnsi="GHEA Grapalat"/>
                <w:sz w:val="18"/>
              </w:rPr>
            </w:pPr>
          </w:p>
        </w:tc>
        <w:tc>
          <w:tcPr>
            <w:tcW w:w="2693" w:type="dxa"/>
            <w:vAlign w:val="center"/>
          </w:tcPr>
          <w:p w14:paraId="1AB754A2" w14:textId="77777777" w:rsidR="00AF67F8" w:rsidRPr="006E0A77" w:rsidRDefault="00AF67F8" w:rsidP="00AF67F8">
            <w:pPr>
              <w:ind w:left="284" w:right="288"/>
              <w:rPr>
                <w:rFonts w:ascii="GHEA Grapalat" w:hAnsi="GHEA Grapalat"/>
                <w:sz w:val="18"/>
              </w:rPr>
            </w:pPr>
          </w:p>
        </w:tc>
        <w:tc>
          <w:tcPr>
            <w:tcW w:w="1768" w:type="dxa"/>
            <w:vAlign w:val="center"/>
          </w:tcPr>
          <w:p w14:paraId="06368586" w14:textId="77777777" w:rsidR="00AF67F8" w:rsidRPr="006E0A77" w:rsidRDefault="00AF67F8" w:rsidP="00AF67F8">
            <w:pPr>
              <w:ind w:left="284" w:right="288"/>
              <w:rPr>
                <w:rFonts w:ascii="GHEA Grapalat" w:hAnsi="GHEA Grapalat"/>
                <w:sz w:val="18"/>
              </w:rPr>
            </w:pPr>
          </w:p>
        </w:tc>
      </w:tr>
      <w:tr w:rsidR="00AF67F8" w:rsidRPr="006E0A77" w14:paraId="684C19AD" w14:textId="77777777" w:rsidTr="00AF67F8">
        <w:trPr>
          <w:trHeight w:val="340"/>
        </w:trPr>
        <w:tc>
          <w:tcPr>
            <w:tcW w:w="5524" w:type="dxa"/>
            <w:vAlign w:val="center"/>
          </w:tcPr>
          <w:p w14:paraId="30F57655" w14:textId="77777777" w:rsidR="00AF67F8" w:rsidRPr="006E0A77" w:rsidRDefault="00AF67F8" w:rsidP="00AF67F8">
            <w:pPr>
              <w:ind w:left="284" w:right="288"/>
              <w:rPr>
                <w:rFonts w:ascii="GHEA Grapalat" w:hAnsi="GHEA Grapalat"/>
                <w:sz w:val="18"/>
              </w:rPr>
            </w:pPr>
          </w:p>
        </w:tc>
        <w:tc>
          <w:tcPr>
            <w:tcW w:w="2693" w:type="dxa"/>
            <w:vAlign w:val="center"/>
          </w:tcPr>
          <w:p w14:paraId="53C966C8" w14:textId="77777777" w:rsidR="00AF67F8" w:rsidRPr="006E0A77" w:rsidRDefault="00AF67F8" w:rsidP="00AF67F8">
            <w:pPr>
              <w:ind w:left="284" w:right="288"/>
              <w:rPr>
                <w:rFonts w:ascii="GHEA Grapalat" w:hAnsi="GHEA Grapalat"/>
                <w:sz w:val="18"/>
              </w:rPr>
            </w:pPr>
          </w:p>
        </w:tc>
        <w:tc>
          <w:tcPr>
            <w:tcW w:w="1768" w:type="dxa"/>
            <w:vAlign w:val="center"/>
          </w:tcPr>
          <w:p w14:paraId="7078E091" w14:textId="77777777" w:rsidR="00AF67F8" w:rsidRPr="006E0A77" w:rsidRDefault="00AF67F8" w:rsidP="00AF67F8">
            <w:pPr>
              <w:ind w:left="284" w:right="288"/>
              <w:rPr>
                <w:rFonts w:ascii="GHEA Grapalat" w:hAnsi="GHEA Grapalat"/>
                <w:sz w:val="18"/>
              </w:rPr>
            </w:pPr>
          </w:p>
        </w:tc>
      </w:tr>
      <w:tr w:rsidR="00AF67F8" w:rsidRPr="006E0A77" w14:paraId="6325A1C3" w14:textId="77777777" w:rsidTr="00AF67F8">
        <w:trPr>
          <w:trHeight w:val="340"/>
        </w:trPr>
        <w:tc>
          <w:tcPr>
            <w:tcW w:w="5524" w:type="dxa"/>
            <w:vAlign w:val="center"/>
          </w:tcPr>
          <w:p w14:paraId="4A81FD8E" w14:textId="77777777" w:rsidR="00AF67F8" w:rsidRPr="006E0A77" w:rsidRDefault="00AF67F8" w:rsidP="00AF67F8">
            <w:pPr>
              <w:ind w:left="284" w:right="288"/>
              <w:rPr>
                <w:rFonts w:ascii="GHEA Grapalat" w:hAnsi="GHEA Grapalat"/>
                <w:sz w:val="18"/>
              </w:rPr>
            </w:pPr>
          </w:p>
        </w:tc>
        <w:tc>
          <w:tcPr>
            <w:tcW w:w="2693" w:type="dxa"/>
            <w:vAlign w:val="center"/>
          </w:tcPr>
          <w:p w14:paraId="77E90627" w14:textId="77777777" w:rsidR="00AF67F8" w:rsidRPr="006E0A77" w:rsidRDefault="00AF67F8" w:rsidP="00AF67F8">
            <w:pPr>
              <w:ind w:left="284" w:right="288"/>
              <w:rPr>
                <w:rFonts w:ascii="GHEA Grapalat" w:hAnsi="GHEA Grapalat"/>
                <w:sz w:val="18"/>
              </w:rPr>
            </w:pPr>
          </w:p>
        </w:tc>
        <w:tc>
          <w:tcPr>
            <w:tcW w:w="1768" w:type="dxa"/>
            <w:vAlign w:val="center"/>
          </w:tcPr>
          <w:p w14:paraId="419DF0A4" w14:textId="77777777" w:rsidR="00AF67F8" w:rsidRPr="006E0A77" w:rsidRDefault="00AF67F8" w:rsidP="00AF67F8">
            <w:pPr>
              <w:ind w:left="284" w:right="288"/>
              <w:rPr>
                <w:rFonts w:ascii="GHEA Grapalat" w:hAnsi="GHEA Grapalat"/>
                <w:sz w:val="18"/>
              </w:rPr>
            </w:pPr>
          </w:p>
        </w:tc>
      </w:tr>
      <w:tr w:rsidR="00AF67F8" w:rsidRPr="006E0A77" w14:paraId="1FB0AB9B" w14:textId="77777777" w:rsidTr="00AF67F8">
        <w:trPr>
          <w:trHeight w:val="340"/>
        </w:trPr>
        <w:tc>
          <w:tcPr>
            <w:tcW w:w="5524" w:type="dxa"/>
            <w:vAlign w:val="center"/>
          </w:tcPr>
          <w:p w14:paraId="35BB9C0B" w14:textId="77777777" w:rsidR="00AF67F8" w:rsidRPr="006E0A77" w:rsidRDefault="00AF67F8" w:rsidP="00AF67F8">
            <w:pPr>
              <w:ind w:left="284" w:right="288"/>
              <w:rPr>
                <w:rFonts w:ascii="GHEA Grapalat" w:hAnsi="GHEA Grapalat"/>
                <w:sz w:val="18"/>
              </w:rPr>
            </w:pPr>
          </w:p>
        </w:tc>
        <w:tc>
          <w:tcPr>
            <w:tcW w:w="2693" w:type="dxa"/>
            <w:vAlign w:val="center"/>
          </w:tcPr>
          <w:p w14:paraId="795E228A" w14:textId="77777777" w:rsidR="00AF67F8" w:rsidRPr="006E0A77" w:rsidRDefault="00AF67F8" w:rsidP="00AF67F8">
            <w:pPr>
              <w:ind w:left="284" w:right="288"/>
              <w:rPr>
                <w:rFonts w:ascii="GHEA Grapalat" w:hAnsi="GHEA Grapalat"/>
                <w:sz w:val="18"/>
              </w:rPr>
            </w:pPr>
          </w:p>
        </w:tc>
        <w:tc>
          <w:tcPr>
            <w:tcW w:w="1768" w:type="dxa"/>
            <w:vAlign w:val="center"/>
          </w:tcPr>
          <w:p w14:paraId="2B601274" w14:textId="77777777" w:rsidR="00AF67F8" w:rsidRPr="006E0A77" w:rsidRDefault="00AF67F8" w:rsidP="00AF67F8">
            <w:pPr>
              <w:ind w:left="284" w:right="288"/>
              <w:rPr>
                <w:rFonts w:ascii="GHEA Grapalat" w:hAnsi="GHEA Grapalat"/>
                <w:sz w:val="18"/>
              </w:rPr>
            </w:pPr>
          </w:p>
        </w:tc>
      </w:tr>
    </w:tbl>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06E2BFC7" w:rsidR="00CF2A33" w:rsidRPr="006E0A77" w:rsidRDefault="006104C7"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ՀՀՔԿ-ԲՄԽԾՁԲ-25/31</w:t>
      </w:r>
      <w:r w:rsidR="00514919">
        <w:rPr>
          <w:rFonts w:ascii="GHEA Grapalat" w:hAnsi="GHEA Grapalat" w:cs="Sylfaen"/>
          <w:b/>
          <w:color w:val="000000"/>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43E3E5D9"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6104C7">
        <w:rPr>
          <w:rFonts w:ascii="GHEA Grapalat" w:hAnsi="GHEA Grapalat" w:cs="Arial"/>
          <w:sz w:val="20"/>
          <w:szCs w:val="20"/>
          <w:lang w:val="es-ES"/>
        </w:rPr>
        <w:t>ՀՀՔԿ-ԲՄԽԾՁԲ-25/31</w:t>
      </w:r>
      <w:r w:rsidR="00514919">
        <w:rPr>
          <w:rFonts w:ascii="GHEA Grapalat" w:hAnsi="GHEA Grapalat" w:cs="Arial"/>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B6810D6" w:rsidR="00D12B9B" w:rsidRPr="006E0A77" w:rsidRDefault="00D24F1E" w:rsidP="00F741A1">
            <w:pPr>
              <w:jc w:val="center"/>
              <w:rPr>
                <w:rFonts w:ascii="GHEA Grapalat" w:hAnsi="GHEA Grapalat"/>
                <w:b/>
                <w:bCs/>
                <w:sz w:val="18"/>
                <w:lang w:val="es-ES"/>
              </w:rPr>
            </w:pPr>
            <w:r w:rsidRPr="00D24F1E">
              <w:rPr>
                <w:rFonts w:ascii="GHEA Grapalat" w:hAnsi="GHEA Grapalat"/>
                <w:b/>
                <w:bCs/>
                <w:sz w:val="18"/>
                <w:lang w:val="es-ES"/>
              </w:rPr>
              <w:t>«Երևանի Վ</w:t>
            </w:r>
            <w:r w:rsidRPr="00D24F1E">
              <w:rPr>
                <w:rFonts w:ascii="Cambria Math" w:hAnsi="Cambria Math" w:cs="Cambria Math"/>
                <w:b/>
                <w:bCs/>
                <w:sz w:val="18"/>
                <w:lang w:val="es-ES"/>
              </w:rPr>
              <w:t>․</w:t>
            </w:r>
            <w:r w:rsidRPr="00D24F1E">
              <w:rPr>
                <w:rFonts w:ascii="GHEA Grapalat" w:hAnsi="GHEA Grapalat"/>
                <w:b/>
                <w:bCs/>
                <w:sz w:val="18"/>
                <w:lang w:val="es-ES"/>
              </w:rPr>
              <w:t xml:space="preserve"> Թեքեյանի անվան թիվ 92 հիմնական դպրոց» ՊՈԱԿ-ի կառուցման</w:t>
            </w:r>
            <w:r w:rsidRPr="006E0A77">
              <w:rPr>
                <w:rFonts w:ascii="GHEA Grapalat" w:hAnsi="GHEA Grapalat"/>
                <w:b/>
                <w:bCs/>
                <w:sz w:val="18"/>
                <w:lang w:val="es-ES"/>
              </w:rPr>
              <w:t xml:space="preserve">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008B221" w:rsidR="00E77BAA" w:rsidRPr="006E0A77" w:rsidRDefault="006104C7"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ՀՀՔԿ-ԲՄԽԾՁԲ-25/31</w:t>
      </w:r>
      <w:r w:rsidR="00CE106A">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482460">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4CB5D58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6104C7">
        <w:rPr>
          <w:rStyle w:val="Strong"/>
          <w:rFonts w:ascii="GHEA Grapalat" w:hAnsi="GHEA Grapalat"/>
          <w:b w:val="0"/>
          <w:bCs w:val="0"/>
          <w:sz w:val="20"/>
          <w:szCs w:val="20"/>
          <w:lang w:val="hy-AM"/>
        </w:rPr>
        <w:t>ՀՀՔԿ-ԲՄԽԾՁԲ-25/31</w:t>
      </w:r>
      <w:r w:rsidR="00CE106A">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11BF4804"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6104C7">
        <w:rPr>
          <w:rFonts w:ascii="GHEA Grapalat" w:hAnsi="GHEA Grapalat"/>
          <w:color w:val="000000"/>
          <w:sz w:val="20"/>
          <w:szCs w:val="20"/>
          <w:lang w:val="hy-AM"/>
        </w:rPr>
        <w:t>ՀՀՔԿ-ԲՄԽԾՁԲ-25/31</w:t>
      </w:r>
      <w:r w:rsidR="00CE106A">
        <w:rPr>
          <w:rFonts w:ascii="GHEA Grapalat" w:hAnsi="GHEA Grapalat"/>
          <w:color w:val="000000"/>
          <w:sz w:val="20"/>
          <w:szCs w:val="20"/>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w:t>
      </w:r>
      <w:r w:rsidR="00AF67F8">
        <w:rPr>
          <w:rFonts w:ascii="GHEA Grapalat" w:hAnsi="GHEA Grapalat"/>
          <w:color w:val="000000"/>
          <w:sz w:val="20"/>
          <w:szCs w:val="20"/>
          <w:lang w:val="hy-AM"/>
        </w:rPr>
        <w:t xml:space="preserve">ային փոստի հասցեից ուղարկում է </w:t>
      </w:r>
      <w:r w:rsidRPr="00CD1F00">
        <w:rPr>
          <w:rFonts w:ascii="GHEA Grapalat" w:hAnsi="GHEA Grapalat"/>
          <w:color w:val="000000"/>
          <w:sz w:val="20"/>
          <w:szCs w:val="20"/>
          <w:lang w:val="hy-AM"/>
        </w:rPr>
        <w:t xml:space="preserve">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4FE8FE3F" w:rsidR="00E60FD6" w:rsidRPr="006E0A77" w:rsidRDefault="006104C7"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ՀՀՔԿ-ԲՄԽԾՁԲ-25/31</w:t>
      </w:r>
      <w:r w:rsidR="00CE106A">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DE09ED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6104C7">
        <w:rPr>
          <w:rStyle w:val="Strong"/>
          <w:rFonts w:ascii="GHEA Grapalat" w:hAnsi="GHEA Grapalat"/>
          <w:b w:val="0"/>
          <w:bCs w:val="0"/>
          <w:sz w:val="20"/>
          <w:szCs w:val="20"/>
          <w:lang w:val="hy-AM"/>
        </w:rPr>
        <w:t>ՀՀՔԿ-ԲՄԽԾՁԲ-25/31</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4D39778A"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6104C7">
        <w:rPr>
          <w:rStyle w:val="Strong"/>
          <w:rFonts w:ascii="GHEA Grapalat" w:hAnsi="GHEA Grapalat"/>
          <w:b w:val="0"/>
          <w:bCs w:val="0"/>
          <w:sz w:val="20"/>
          <w:szCs w:val="20"/>
          <w:lang w:val="hy-AM"/>
        </w:rPr>
        <w:t>ՀՀՔԿ-ԲՄԽԾՁԲ-25/31</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1E1DF25B"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8F5844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6104C7">
        <w:rPr>
          <w:rFonts w:ascii="GHEA Grapalat" w:hAnsi="GHEA Grapalat"/>
          <w:color w:val="000000"/>
          <w:sz w:val="20"/>
          <w:szCs w:val="20"/>
          <w:lang w:val="hy-AM"/>
        </w:rPr>
        <w:t>ՀՀՔԿ-ԲՄԽԾՁԲ-25/31</w:t>
      </w:r>
      <w:r w:rsidR="00514919">
        <w:rPr>
          <w:rFonts w:ascii="GHEA Grapalat" w:hAnsi="GHEA Grapalat"/>
          <w:color w:val="000000"/>
          <w:sz w:val="20"/>
          <w:szCs w:val="20"/>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30ABCB24"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6104C7">
        <w:rPr>
          <w:rStyle w:val="Strong"/>
          <w:rFonts w:ascii="GHEA Grapalat" w:hAnsi="GHEA Grapalat"/>
          <w:b w:val="0"/>
          <w:bCs w:val="0"/>
          <w:sz w:val="20"/>
          <w:szCs w:val="20"/>
          <w:lang w:val="hy-AM"/>
        </w:rPr>
        <w:t>ՀՀՔԿ-ԲՄԽԾՁԲ-25/31</w:t>
      </w:r>
      <w:r w:rsidR="00514919">
        <w:rPr>
          <w:rStyle w:val="Strong"/>
          <w:rFonts w:ascii="GHEA Grapalat" w:hAnsi="GHEA Grapalat"/>
          <w:b w:val="0"/>
          <w:bCs w:val="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4648D76" w:rsidR="001F2D0C" w:rsidRPr="006E0A77" w:rsidRDefault="006104C7" w:rsidP="001F2D0C">
      <w:pPr>
        <w:pStyle w:val="BodyTextIndent3"/>
        <w:spacing w:line="240" w:lineRule="auto"/>
        <w:jc w:val="right"/>
        <w:rPr>
          <w:rFonts w:ascii="GHEA Grapalat" w:hAnsi="GHEA Grapalat"/>
          <w:b/>
          <w:lang w:val="es-ES"/>
        </w:rPr>
      </w:pPr>
      <w:r>
        <w:rPr>
          <w:rFonts w:ascii="GHEA Grapalat" w:hAnsi="GHEA Grapalat"/>
          <w:b/>
          <w:lang w:val="es-ES"/>
        </w:rPr>
        <w:t>ՀՀՔԿ-ԲՄԽԾՁԲ-25/31</w:t>
      </w:r>
      <w:r w:rsidR="00514919">
        <w:rPr>
          <w:rFonts w:ascii="GHEA Grapalat" w:hAnsi="GHEA Grapalat"/>
          <w:b/>
          <w:lang w:val="es-ES"/>
        </w:rPr>
        <w:t xml:space="preserve"> </w:t>
      </w:r>
      <w:r w:rsidR="001F2D0C" w:rsidRPr="006E0A77">
        <w:rPr>
          <w:rFonts w:ascii="GHEA Grapalat" w:hAnsi="GHEA Grapalat"/>
          <w:b/>
          <w:lang w:val="es-ES"/>
        </w:rPr>
        <w:t xml:space="preserve">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499CEE08"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6104C7">
        <w:rPr>
          <w:rFonts w:ascii="GHEA Grapalat" w:hAnsi="GHEA Grapalat" w:cs="GHEA Grapalat"/>
          <w:sz w:val="20"/>
          <w:szCs w:val="20"/>
          <w:lang w:val="pt-BR"/>
        </w:rPr>
        <w:t>ՀՀՔԿ-ԲՄԽԾՁԲ-25/31</w:t>
      </w:r>
      <w:r w:rsidR="00514919">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7E1C5E33" w:rsidR="00167DE7" w:rsidRPr="006E0A77" w:rsidRDefault="006104C7"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ՀՀՔԿ-ԲՄԽԾՁԲ-25/31</w:t>
      </w:r>
      <w:r w:rsidR="00514919">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093B891"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6104C7">
        <w:rPr>
          <w:rStyle w:val="Strong"/>
          <w:rFonts w:ascii="GHEA Grapalat" w:hAnsi="GHEA Grapalat"/>
          <w:b w:val="0"/>
          <w:bCs w:val="0"/>
          <w:sz w:val="20"/>
          <w:szCs w:val="20"/>
          <w:lang w:val="hy-AM"/>
        </w:rPr>
        <w:t>ՀՀՔԿ-ԲՄԽԾՁԲ-25/31</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156CE5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6104C7">
        <w:rPr>
          <w:rFonts w:ascii="GHEA Grapalat" w:hAnsi="GHEA Grapalat"/>
          <w:color w:val="000000"/>
          <w:sz w:val="20"/>
          <w:szCs w:val="20"/>
          <w:lang w:val="hy-AM"/>
        </w:rPr>
        <w:t>ՀՀՔԿ-ԲՄԽԾՁԲ-25/31</w:t>
      </w:r>
      <w:r w:rsidR="00514919">
        <w:rPr>
          <w:rFonts w:ascii="GHEA Grapalat" w:hAnsi="GHEA Grapalat"/>
          <w:color w:val="000000"/>
          <w:sz w:val="20"/>
          <w:szCs w:val="20"/>
          <w:lang w:val="en-US"/>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A36337A"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6104C7">
        <w:rPr>
          <w:rFonts w:ascii="GHEA Grapalat" w:hAnsi="GHEA Grapalat"/>
          <w:color w:val="000000"/>
          <w:sz w:val="20"/>
          <w:szCs w:val="20"/>
          <w:lang w:val="hy-AM"/>
        </w:rPr>
        <w:t>ՀՀՔԿ-ԲՄԽԾՁԲ-25/31</w:t>
      </w:r>
      <w:r w:rsidR="00514919">
        <w:rPr>
          <w:rFonts w:ascii="GHEA Grapalat" w:hAnsi="GHEA Grapalat"/>
          <w:color w:val="00000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86E9B84" w:rsidR="00167DE7" w:rsidRPr="006E0A77" w:rsidRDefault="006104C7"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ՀՀՔԿ-ԲՄԽԾՁԲ-25/31</w:t>
      </w:r>
      <w:r w:rsidR="00CE106A">
        <w:rPr>
          <w:rFonts w:ascii="GHEA Grapalat" w:hAnsi="GHEA Grapalat" w:cs="Sylfaen"/>
          <w:b/>
        </w:rPr>
        <w:t xml:space="preserve"> </w:t>
      </w:r>
      <w:r w:rsidR="00167DE7" w:rsidRPr="006E0A77">
        <w:rPr>
          <w:rFonts w:ascii="GHEA Grapalat" w:hAnsi="GHEA Grapalat" w:cs="Sylfaen"/>
          <w:b/>
          <w:lang w:val="hy-AM"/>
        </w:rPr>
        <w:t xml:space="preserve">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0650EEA0"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6104C7">
        <w:rPr>
          <w:rFonts w:ascii="GHEA Grapalat" w:hAnsi="GHEA Grapalat" w:cs="GHEA Grapalat"/>
          <w:sz w:val="20"/>
          <w:szCs w:val="20"/>
          <w:lang w:val="pt-BR"/>
        </w:rPr>
        <w:t>ՀՀՔԿ-ԲՄԽԾՁԲ-25/31</w:t>
      </w:r>
      <w:r w:rsidR="00CE106A">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66058AB1" w:rsidR="004F1F1A" w:rsidRPr="006E0A77" w:rsidRDefault="006104C7"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ՀՀՔԿ-ԲՄԽԾՁԲ-25/31</w:t>
      </w:r>
      <w:r w:rsidR="00AF67F8">
        <w:rPr>
          <w:rFonts w:ascii="GHEA Grapalat" w:hAnsi="GHEA Grapalat" w:cs="Arial"/>
          <w:b/>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12EF7DB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6C7AA8">
        <w:rPr>
          <w:rFonts w:ascii="GHEA Grapalat" w:hAnsi="GHEA Grapalat" w:cs="Arial"/>
          <w:sz w:val="20"/>
          <w:szCs w:val="20"/>
          <w:lang w:val="hy-AM"/>
        </w:rPr>
        <w:t>ՀՀՔԿ-ԲՄԽԾՁԲ-25/</w:t>
      </w:r>
      <w:r w:rsidR="004E3637">
        <w:rPr>
          <w:rFonts w:ascii="GHEA Grapalat" w:hAnsi="GHEA Grapalat" w:cs="Arial"/>
          <w:sz w:val="20"/>
          <w:szCs w:val="20"/>
        </w:rPr>
        <w:t>31</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A903194"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6104C7">
        <w:rPr>
          <w:rFonts w:ascii="GHEA Grapalat" w:hAnsi="GHEA Grapalat" w:cs="Arial"/>
          <w:sz w:val="20"/>
          <w:szCs w:val="20"/>
          <w:lang w:val="hy-AM"/>
        </w:rPr>
        <w:t>ՀՀՔԿ-ԲՄԽԾՁԲ-25/31</w:t>
      </w:r>
      <w:r w:rsidR="00AF67F8">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DA69432"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6104C7">
        <w:rPr>
          <w:rFonts w:ascii="GHEA Grapalat" w:hAnsi="GHEA Grapalat" w:cs="Arial"/>
          <w:sz w:val="20"/>
          <w:szCs w:val="20"/>
          <w:lang w:val="hy-AM"/>
        </w:rPr>
        <w:t>ՀՀՔԿ-ԲՄԽԾՁԲ-25/31</w:t>
      </w:r>
      <w:r w:rsidR="00AF67F8">
        <w:rPr>
          <w:rFonts w:ascii="GHEA Grapalat" w:hAnsi="GHEA Grapalat" w:cs="Arial"/>
          <w:sz w:val="20"/>
          <w:szCs w:val="20"/>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08CAFEDE" w:rsidR="00FE5228" w:rsidRPr="006E0A77" w:rsidRDefault="006104C7"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ՀՀՔԿ-ԲՄԽԾՁԲ-25/31</w:t>
      </w:r>
      <w:r w:rsidR="00AF67F8">
        <w:rPr>
          <w:rFonts w:ascii="GHEA Grapalat" w:hAnsi="GHEA Grapalat" w:cs="Sylfaen"/>
          <w:b/>
        </w:rPr>
        <w:t xml:space="preserve"> </w:t>
      </w:r>
      <w:r w:rsidR="00FE5228" w:rsidRPr="006E0A77">
        <w:rPr>
          <w:rFonts w:ascii="GHEA Grapalat" w:hAnsi="GHEA Grapalat" w:cs="Sylfaen"/>
          <w:b/>
          <w:lang w:val="hy-AM"/>
        </w:rPr>
        <w:t>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6F6B4C47" w:rsidR="00FE5228" w:rsidRPr="004E3637"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6C7AA8">
        <w:rPr>
          <w:rFonts w:ascii="GHEA Grapalat" w:hAnsi="GHEA Grapalat" w:cs="Sylfaen"/>
          <w:b/>
          <w:sz w:val="20"/>
          <w:lang w:val="hy-AM"/>
        </w:rPr>
        <w:t>ՀՀՔԿ-ԲՄԽԾՁԲ-25/</w:t>
      </w:r>
      <w:r w:rsidR="004E3637">
        <w:rPr>
          <w:rFonts w:ascii="GHEA Grapalat" w:hAnsi="GHEA Grapalat" w:cs="Sylfaen"/>
          <w:b/>
          <w:sz w:val="20"/>
        </w:rPr>
        <w:t>31</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B7D5754"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24F1E" w:rsidRPr="00D24F1E">
        <w:rPr>
          <w:rFonts w:ascii="GHEA Grapalat" w:hAnsi="GHEA Grapalat" w:cs="Sylfaen"/>
          <w:b/>
          <w:sz w:val="20"/>
          <w:szCs w:val="20"/>
          <w:lang w:val="hy-AM"/>
        </w:rPr>
        <w:t>«Երևանի Վ</w:t>
      </w:r>
      <w:r w:rsidR="00D24F1E" w:rsidRPr="00D24F1E">
        <w:rPr>
          <w:rFonts w:ascii="Cambria Math" w:hAnsi="Cambria Math" w:cs="Cambria Math"/>
          <w:b/>
          <w:sz w:val="20"/>
          <w:szCs w:val="20"/>
          <w:lang w:val="hy-AM"/>
        </w:rPr>
        <w:t>․</w:t>
      </w:r>
      <w:r w:rsidR="00D24F1E" w:rsidRPr="00D24F1E">
        <w:rPr>
          <w:rFonts w:ascii="GHEA Grapalat" w:hAnsi="GHEA Grapalat" w:cs="Sylfaen"/>
          <w:b/>
          <w:sz w:val="20"/>
          <w:szCs w:val="20"/>
          <w:lang w:val="hy-AM"/>
        </w:rPr>
        <w:t xml:space="preserve"> Թեքեյանի անվան թիվ 92 հիմնական դպրոց» ՊՈԱԿ-ի կառուցման</w:t>
      </w:r>
      <w:r w:rsidR="00D24F1E"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BB966D4" w:rsidR="007678FA"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85C3F5" w14:textId="77777777" w:rsidR="00EE6C35" w:rsidRPr="00025827" w:rsidRDefault="00EE6C35" w:rsidP="00EE6C35">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2E65BA4B"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EE6C35">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2B69652"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EE6C35">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4F103500"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lastRenderedPageBreak/>
        <w:t>7.1</w:t>
      </w:r>
      <w:r w:rsidR="00EE6C35">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B133D5">
        <w:rPr>
          <w:rFonts w:ascii="GHEA Grapalat" w:hAnsi="GHEA Grapalat" w:cs="Times Armenian"/>
          <w:sz w:val="20"/>
        </w:rPr>
        <w:t xml:space="preserve">և </w:t>
      </w:r>
      <w:r w:rsidR="00B133D5">
        <w:rPr>
          <w:rFonts w:ascii="GHEA Grapalat" w:hAnsi="GHEA Grapalat" w:cs="Times Armenian"/>
          <w:sz w:val="20"/>
          <w:lang w:val="hy-AM"/>
        </w:rPr>
        <w:t>N 4</w:t>
      </w:r>
      <w:bookmarkStart w:id="8" w:name="_GoBack"/>
      <w:bookmarkEnd w:id="8"/>
      <w:r w:rsidR="00B133D5"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3EE8EC98"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w:t>
      </w:r>
      <w:r w:rsidR="00EE6C35">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2EA529E6"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EE6C35">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7B3A2189"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104C7">
        <w:rPr>
          <w:rFonts w:ascii="GHEA Grapalat" w:hAnsi="GHEA Grapalat"/>
          <w:sz w:val="20"/>
          <w:szCs w:val="20"/>
          <w:lang w:val="hy-AM"/>
        </w:rPr>
        <w:t>ՀՀՔԿ-ԲՄԽԾՁԲ-25/31</w:t>
      </w:r>
      <w:r w:rsidR="00193387">
        <w:rPr>
          <w:rFonts w:ascii="GHEA Grapalat" w:hAnsi="GHEA Grapalat"/>
          <w:sz w:val="20"/>
          <w:szCs w:val="20"/>
        </w:rPr>
        <w:t xml:space="preserve"> </w:t>
      </w:r>
      <w:r w:rsidRPr="006E0A77">
        <w:rPr>
          <w:rFonts w:ascii="GHEA Grapalat" w:hAnsi="GHEA Grapalat"/>
          <w:sz w:val="20"/>
          <w:szCs w:val="20"/>
          <w:lang w:val="hy-AM"/>
        </w:rPr>
        <w:t>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A4EC304"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8A3B21">
        <w:trPr>
          <w:trHeight w:val="177"/>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A3B21">
        <w:trPr>
          <w:trHeight w:val="1527"/>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8A3B21">
        <w:trPr>
          <w:trHeight w:val="2769"/>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4E60CA77" w:rsidR="008B76CD" w:rsidRPr="007A19F9" w:rsidRDefault="00957359" w:rsidP="00E4501B">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E4501B">
              <w:rPr>
                <w:rFonts w:ascii="GHEA Grapalat" w:hAnsi="GHEA Grapalat"/>
                <w:sz w:val="18"/>
                <w:szCs w:val="18"/>
              </w:rPr>
              <w:t>22</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4938593A" w14:textId="77777777" w:rsidR="00AF6CA8" w:rsidRPr="00C255F6" w:rsidRDefault="00AF6CA8" w:rsidP="00C255F6">
      <w:pPr>
        <w:spacing w:after="200" w:line="276" w:lineRule="auto"/>
        <w:jc w:val="center"/>
        <w:rPr>
          <w:rFonts w:ascii="GHEA Grapalat" w:eastAsia="GHEA Grapalat" w:hAnsi="GHEA Grapalat" w:cs="GHEA Grapalat"/>
          <w:b/>
          <w:sz w:val="20"/>
          <w:szCs w:val="20"/>
        </w:rPr>
      </w:pPr>
      <w:r w:rsidRPr="00C255F6">
        <w:rPr>
          <w:rFonts w:ascii="GHEA Grapalat" w:eastAsia="GHEA Grapalat" w:hAnsi="GHEA Grapalat" w:cs="GHEA Grapalat"/>
          <w:b/>
          <w:sz w:val="20"/>
          <w:szCs w:val="20"/>
        </w:rPr>
        <w:t>Հասցե՝ քաղաք Երևան, Մալաթիա Սեբաստիայի փողոց 54 Վ</w:t>
      </w:r>
      <w:r w:rsidRPr="00C255F6">
        <w:rPr>
          <w:rFonts w:ascii="Segoe UI Symbol" w:eastAsia="Segoe UI Symbol" w:hAnsi="Segoe UI Symbol" w:cs="Segoe UI Symbol"/>
          <w:b/>
          <w:sz w:val="20"/>
          <w:szCs w:val="20"/>
        </w:rPr>
        <w:t>․</w:t>
      </w:r>
      <w:r w:rsidRPr="00C255F6">
        <w:rPr>
          <w:rFonts w:ascii="GHEA Grapalat" w:eastAsia="GHEA Grapalat" w:hAnsi="GHEA Grapalat" w:cs="GHEA Grapalat"/>
          <w:b/>
          <w:sz w:val="20"/>
          <w:szCs w:val="20"/>
        </w:rPr>
        <w:t xml:space="preserve"> Թեքեյանի անվան թիվ 92 դպրոց</w:t>
      </w:r>
    </w:p>
    <w:tbl>
      <w:tblPr>
        <w:tblW w:w="10507" w:type="dxa"/>
        <w:tblInd w:w="108" w:type="dxa"/>
        <w:tblCellMar>
          <w:left w:w="10" w:type="dxa"/>
          <w:right w:w="10" w:type="dxa"/>
        </w:tblCellMar>
        <w:tblLook w:val="04A0" w:firstRow="1" w:lastRow="0" w:firstColumn="1" w:lastColumn="0" w:noHBand="0" w:noVBand="1"/>
      </w:tblPr>
      <w:tblGrid>
        <w:gridCol w:w="1116"/>
        <w:gridCol w:w="2565"/>
        <w:gridCol w:w="6826"/>
      </w:tblGrid>
      <w:tr w:rsidR="00C255F6" w14:paraId="0E925AF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3F2DF" w14:textId="1FCA04AE"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FE99" w14:textId="77777777" w:rsidR="00AF6CA8" w:rsidRPr="00C255F6" w:rsidRDefault="00AF6CA8" w:rsidP="00DF6CE8">
            <w:pPr>
              <w:rPr>
                <w:sz w:val="18"/>
                <w:szCs w:val="18"/>
              </w:rPr>
            </w:pPr>
            <w:r w:rsidRPr="00C255F6">
              <w:rPr>
                <w:rFonts w:ascii="GHEA Grapalat" w:eastAsia="GHEA Grapalat" w:hAnsi="GHEA Grapalat" w:cs="GHEA Grapalat"/>
                <w:sz w:val="18"/>
                <w:szCs w:val="18"/>
              </w:rPr>
              <w:t>Նախագծման հիմքը</w:t>
            </w:r>
          </w:p>
        </w:tc>
        <w:tc>
          <w:tcPr>
            <w:tcW w:w="6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C0626" w14:textId="77777777" w:rsidR="00AF6CA8" w:rsidRPr="00C255F6" w:rsidRDefault="00AF6CA8" w:rsidP="00DF6CE8">
            <w:pPr>
              <w:rPr>
                <w:rFonts w:ascii="GHEA Grapalat" w:eastAsia="GHEA Grapalat" w:hAnsi="GHEA Grapalat" w:cs="GHEA Grapalat"/>
                <w:b/>
                <w:sz w:val="18"/>
                <w:szCs w:val="18"/>
              </w:rPr>
            </w:pPr>
          </w:p>
          <w:p w14:paraId="7164E673" w14:textId="77777777" w:rsidR="00AF6CA8" w:rsidRPr="00C255F6" w:rsidRDefault="00AF6CA8" w:rsidP="00DF6CE8">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վարչապետի աշխատակազմի 3</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01</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2025թ</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 xml:space="preserve"> </w:t>
            </w:r>
            <w:r w:rsidRPr="00C255F6">
              <w:rPr>
                <w:rFonts w:ascii="Segoe UI Symbol" w:eastAsia="Segoe UI Symbol" w:hAnsi="Segoe UI Symbol" w:cs="Segoe UI Symbol"/>
                <w:b/>
                <w:color w:val="00000A"/>
                <w:sz w:val="18"/>
                <w:szCs w:val="18"/>
              </w:rPr>
              <w:t>№</w:t>
            </w:r>
            <w:r w:rsidRPr="00C255F6">
              <w:rPr>
                <w:rFonts w:ascii="GHEA Grapalat" w:eastAsia="GHEA Grapalat" w:hAnsi="GHEA Grapalat" w:cs="GHEA Grapalat"/>
                <w:b/>
                <w:color w:val="00000A"/>
                <w:sz w:val="18"/>
                <w:szCs w:val="18"/>
              </w:rPr>
              <w:t xml:space="preserve"> /03.67/45411-2024 հանձնարարական</w:t>
            </w:r>
          </w:p>
          <w:p w14:paraId="46E9B35A" w14:textId="77777777" w:rsidR="00AF6CA8" w:rsidRPr="00C255F6" w:rsidRDefault="00AF6CA8" w:rsidP="00DF6CE8">
            <w:pPr>
              <w:rPr>
                <w:sz w:val="18"/>
                <w:szCs w:val="18"/>
              </w:rPr>
            </w:pPr>
          </w:p>
        </w:tc>
      </w:tr>
      <w:tr w:rsidR="00C255F6" w14:paraId="55B83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6D7" w14:textId="77777777" w:rsidR="00AF6CA8" w:rsidRPr="00C255F6" w:rsidRDefault="00AF6CA8" w:rsidP="00C255F6">
            <w:pPr>
              <w:ind w:left="45"/>
              <w:jc w:val="center"/>
              <w:rPr>
                <w:rFonts w:ascii="Sylfaen" w:eastAsia="Sylfaen" w:hAnsi="Sylfaen" w:cs="Sylfaen"/>
                <w:sz w:val="18"/>
                <w:szCs w:val="18"/>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B1229" w14:textId="77777777" w:rsidR="00AF6CA8" w:rsidRPr="00C255F6" w:rsidRDefault="00AF6CA8" w:rsidP="00DF6CE8">
            <w:pPr>
              <w:rPr>
                <w:sz w:val="18"/>
                <w:szCs w:val="18"/>
              </w:rPr>
            </w:pPr>
            <w:r w:rsidRPr="00C255F6">
              <w:rPr>
                <w:rFonts w:ascii="GHEA Grapalat" w:eastAsia="GHEA Grapalat" w:hAnsi="GHEA Grapalat" w:cs="GHEA Grapalat"/>
                <w:sz w:val="18"/>
                <w:szCs w:val="18"/>
              </w:rPr>
              <w:t>Պատվիրատու</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47063" w14:textId="77777777" w:rsidR="00AF6CA8" w:rsidRPr="00C255F6" w:rsidRDefault="00AF6CA8" w:rsidP="00DF6CE8">
            <w:pPr>
              <w:jc w:val="center"/>
              <w:rPr>
                <w:sz w:val="18"/>
                <w:szCs w:val="18"/>
              </w:rPr>
            </w:pPr>
            <w:r w:rsidRPr="00C255F6">
              <w:rPr>
                <w:rFonts w:ascii="GHEA Grapalat" w:eastAsia="GHEA Grapalat" w:hAnsi="GHEA Grapalat" w:cs="GHEA Grapalat"/>
                <w:sz w:val="18"/>
                <w:szCs w:val="18"/>
              </w:rPr>
              <w:t>ՀՀ  քաղաքաշինության կոմիտե</w:t>
            </w:r>
          </w:p>
        </w:tc>
      </w:tr>
      <w:tr w:rsidR="00C255F6" w14:paraId="764DAA9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4605" w14:textId="26D732B8"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8F55F" w14:textId="77777777" w:rsidR="00AF6CA8" w:rsidRPr="00C255F6" w:rsidRDefault="00AF6CA8" w:rsidP="00DF6CE8">
            <w:pPr>
              <w:rPr>
                <w:sz w:val="18"/>
                <w:szCs w:val="18"/>
              </w:rPr>
            </w:pPr>
            <w:r w:rsidRPr="00C255F6">
              <w:rPr>
                <w:rFonts w:ascii="GHEA Grapalat" w:eastAsia="GHEA Grapalat" w:hAnsi="GHEA Grapalat" w:cs="GHEA Grapalat"/>
                <w:sz w:val="18"/>
                <w:szCs w:val="18"/>
              </w:rPr>
              <w:t>Նախագծման համար հիմք հանդիսացող փաստաթղթեր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A2941" w14:textId="77777777" w:rsidR="00AF6CA8" w:rsidRPr="00C255F6" w:rsidRDefault="00AF6CA8" w:rsidP="00DF6CE8">
            <w:pPr>
              <w:tabs>
                <w:tab w:val="left" w:pos="0"/>
                <w:tab w:val="left" w:pos="361"/>
                <w:tab w:val="left" w:pos="408"/>
                <w:tab w:val="left" w:pos="2430"/>
              </w:tabs>
              <w:rPr>
                <w:sz w:val="18"/>
                <w:szCs w:val="18"/>
              </w:rPr>
            </w:pPr>
            <w:r w:rsidRPr="00C255F6">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255F6" w14:paraId="6FC28AC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F03A" w14:textId="28C17BD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948B" w14:textId="77777777" w:rsidR="00AF6CA8" w:rsidRPr="00C255F6" w:rsidRDefault="00AF6CA8" w:rsidP="00DF6CE8">
            <w:pPr>
              <w:rPr>
                <w:sz w:val="18"/>
                <w:szCs w:val="18"/>
              </w:rPr>
            </w:pPr>
            <w:r w:rsidRPr="00C255F6">
              <w:rPr>
                <w:rFonts w:ascii="GHEA Grapalat" w:eastAsia="GHEA Grapalat" w:hAnsi="GHEA Grapalat" w:cs="GHEA Grapalat"/>
                <w:sz w:val="18"/>
                <w:szCs w:val="18"/>
              </w:rPr>
              <w:t>Նախագծման փուլեր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9089" w14:textId="77777777" w:rsidR="00AF6CA8" w:rsidRPr="00C255F6" w:rsidRDefault="00AF6CA8" w:rsidP="00DF6CE8">
            <w:pPr>
              <w:jc w:val="center"/>
              <w:rPr>
                <w:sz w:val="18"/>
                <w:szCs w:val="18"/>
              </w:rPr>
            </w:pPr>
            <w:r w:rsidRPr="00C255F6">
              <w:rPr>
                <w:rFonts w:ascii="GHEA Grapalat" w:eastAsia="GHEA Grapalat" w:hAnsi="GHEA Grapalat" w:cs="GHEA Grapalat"/>
                <w:sz w:val="18"/>
                <w:szCs w:val="18"/>
              </w:rPr>
              <w:t>Տեխնիկական հետազննություն,նախնական նախագիծ և աշխատանքային նախագիծ</w:t>
            </w:r>
          </w:p>
        </w:tc>
      </w:tr>
      <w:tr w:rsidR="00C255F6" w14:paraId="50345078"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38256" w14:textId="21B9778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BE8FF" w14:textId="77777777" w:rsidR="00AF6CA8" w:rsidRPr="00C255F6" w:rsidRDefault="00AF6CA8" w:rsidP="00DF6CE8">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Ելակետային տվյալներ</w:t>
            </w:r>
          </w:p>
          <w:p w14:paraId="26E64A9E" w14:textId="77777777" w:rsidR="00AF6CA8" w:rsidRPr="00C255F6"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949EA" w14:textId="77777777" w:rsidR="00AF6CA8" w:rsidRPr="00C255F6" w:rsidRDefault="00AF6CA8" w:rsidP="00DF6CE8">
            <w:pPr>
              <w:rPr>
                <w:rFonts w:ascii="GHEA Grapalat" w:eastAsia="GHEA Grapalat" w:hAnsi="GHEA Grapalat" w:cs="GHEA Grapalat"/>
                <w:color w:val="000000"/>
                <w:sz w:val="18"/>
                <w:szCs w:val="18"/>
              </w:rPr>
            </w:pPr>
            <w:r w:rsidRPr="00C255F6">
              <w:rPr>
                <w:rFonts w:ascii="GHEA Grapalat" w:eastAsia="GHEA Grapalat" w:hAnsi="GHEA Grapalat" w:cs="GHEA Grapalat"/>
                <w:sz w:val="18"/>
                <w:szCs w:val="18"/>
              </w:rPr>
              <w:t>«Երևանի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w:t>
            </w:r>
            <w:r w:rsidRPr="00C255F6">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22102021-01-0146 վկայականում ամրագրված հողամասի սահմաններում։ Մակերեսի չափը՝ 0,95323 հա։</w:t>
            </w:r>
          </w:p>
          <w:p w14:paraId="242590E4" w14:textId="77777777" w:rsidR="00AF6CA8" w:rsidRPr="00C255F6" w:rsidRDefault="00AF6CA8" w:rsidP="00DF6CE8">
            <w:pPr>
              <w:rPr>
                <w:sz w:val="18"/>
                <w:szCs w:val="18"/>
              </w:rPr>
            </w:pPr>
            <w:r w:rsidRPr="00C255F6">
              <w:rPr>
                <w:rFonts w:ascii="GHEA Grapalat" w:eastAsia="GHEA Grapalat" w:hAnsi="GHEA Grapalat" w:cs="GHEA Grapalat"/>
                <w:color w:val="000000"/>
                <w:sz w:val="18"/>
                <w:szCs w:val="18"/>
              </w:rPr>
              <w:t xml:space="preserve">Տարածքը գտնվում է </w:t>
            </w:r>
            <w:r w:rsidRPr="00C255F6">
              <w:rPr>
                <w:rFonts w:ascii="GHEA Grapalat" w:eastAsia="GHEA Grapalat" w:hAnsi="GHEA Grapalat" w:cs="GHEA Grapalat"/>
                <w:sz w:val="18"/>
                <w:szCs w:val="18"/>
              </w:rPr>
              <w:t>քաղաք Երևան, Մալաթիա Սեբաստիայի փողոց 54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դպրոց</w:t>
            </w:r>
          </w:p>
        </w:tc>
      </w:tr>
      <w:tr w:rsidR="00AF6CA8" w14:paraId="549B1C42" w14:textId="77777777" w:rsidTr="00C255F6">
        <w:tc>
          <w:tcPr>
            <w:tcW w:w="1050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FFD0A" w14:textId="77777777" w:rsidR="00AF6CA8" w:rsidRPr="00C255F6" w:rsidRDefault="00AF6CA8" w:rsidP="00DF6CE8">
            <w:pPr>
              <w:tabs>
                <w:tab w:val="left" w:pos="0"/>
                <w:tab w:val="left" w:pos="2430"/>
              </w:tabs>
              <w:rPr>
                <w:sz w:val="18"/>
                <w:szCs w:val="18"/>
              </w:rPr>
            </w:pPr>
            <w:r w:rsidRPr="00C255F6">
              <w:rPr>
                <w:rFonts w:ascii="GHEA Grapalat" w:eastAsia="GHEA Grapalat" w:hAnsi="GHEA Grapalat" w:cs="GHEA Grapalat"/>
                <w:b/>
                <w:sz w:val="18"/>
                <w:szCs w:val="18"/>
                <w:shd w:val="clear" w:color="auto" w:fill="FFFFFF"/>
              </w:rPr>
              <w:t xml:space="preserve">Նախագծերի կազմման  համար հիմք հանդիսացող գործընթացներ </w:t>
            </w:r>
          </w:p>
        </w:tc>
      </w:tr>
      <w:tr w:rsidR="00C255F6" w14:paraId="77A74D0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EF96" w14:textId="050CD10B"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35A5" w14:textId="77777777" w:rsidR="00AF6CA8" w:rsidRPr="00C255F6" w:rsidRDefault="00AF6CA8" w:rsidP="00DF6CE8">
            <w:pPr>
              <w:jc w:val="both"/>
              <w:rPr>
                <w:rFonts w:ascii="GHEA Grapalat" w:eastAsia="GHEA Grapalat" w:hAnsi="GHEA Grapalat" w:cs="GHEA Grapalat"/>
                <w:sz w:val="18"/>
                <w:szCs w:val="18"/>
                <w:shd w:val="clear" w:color="auto" w:fill="FFFFFF"/>
              </w:rPr>
            </w:pPr>
            <w:proofErr w:type="gramStart"/>
            <w:r w:rsidRPr="00C255F6">
              <w:rPr>
                <w:rFonts w:ascii="GHEA Grapalat" w:eastAsia="GHEA Grapalat" w:hAnsi="GHEA Grapalat" w:cs="GHEA Grapalat"/>
                <w:sz w:val="18"/>
                <w:szCs w:val="18"/>
                <w:shd w:val="clear" w:color="auto" w:fill="FFFFFF"/>
              </w:rPr>
              <w:t>Ինժեներագեոդեզիական  հանութագրում</w:t>
            </w:r>
            <w:proofErr w:type="gramEnd"/>
            <w:r w:rsidRPr="00C255F6">
              <w:rPr>
                <w:rFonts w:ascii="GHEA Grapalat" w:eastAsia="GHEA Grapalat" w:hAnsi="GHEA Grapalat" w:cs="GHEA Grapalat"/>
                <w:sz w:val="18"/>
                <w:szCs w:val="18"/>
                <w:shd w:val="clear" w:color="auto" w:fill="FFFFFF"/>
              </w:rPr>
              <w:t>, հողհատկացման հիմքերի ձեռքբերում</w:t>
            </w:r>
          </w:p>
          <w:p w14:paraId="3049C0DA" w14:textId="77777777" w:rsidR="00AF6CA8" w:rsidRPr="00C255F6"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830BB"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Իրականացնել տարածքի գեոդեզիական հանութագրում, հատակագծերի և բնորոշող կտրվածքների կազմում՝ մշակում։</w:t>
            </w:r>
          </w:p>
          <w:p w14:paraId="55F23EFD"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49674D92"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Նշել գոյություն ունեցող ինժեներական ցանցերը, ոչ համայնքային պատկանելության տարածքներն ու կառույցները: Հանույթը </w:t>
            </w:r>
            <w:proofErr w:type="gramStart"/>
            <w:r w:rsidRPr="00C255F6">
              <w:rPr>
                <w:rFonts w:ascii="GHEA Grapalat" w:eastAsia="GHEA Grapalat" w:hAnsi="GHEA Grapalat" w:cs="GHEA Grapalat"/>
                <w:color w:val="000000"/>
                <w:sz w:val="18"/>
                <w:szCs w:val="18"/>
              </w:rPr>
              <w:t xml:space="preserve">համաձայնեցնել  </w:t>
            </w:r>
            <w:r w:rsidRPr="00C255F6">
              <w:rPr>
                <w:rFonts w:ascii="GHEA Grapalat" w:eastAsia="GHEA Grapalat" w:hAnsi="GHEA Grapalat" w:cs="GHEA Grapalat"/>
                <w:color w:val="000000"/>
                <w:sz w:val="18"/>
                <w:szCs w:val="18"/>
              </w:rPr>
              <w:lastRenderedPageBreak/>
              <w:t>ինժեներական</w:t>
            </w:r>
            <w:proofErr w:type="gramEnd"/>
            <w:r w:rsidRPr="00C255F6">
              <w:rPr>
                <w:rFonts w:ascii="GHEA Grapalat" w:eastAsia="GHEA Grapalat" w:hAnsi="GHEA Grapalat" w:cs="GHEA Grapalat"/>
                <w:color w:val="000000"/>
                <w:sz w:val="18"/>
                <w:szCs w:val="18"/>
              </w:rPr>
              <w:t xml:space="preserve"> ցանցերը շահագործող և այլ շահագռգիռ կազմակերպությունների հետ:  </w:t>
            </w:r>
          </w:p>
          <w:p w14:paraId="1B17B5D4" w14:textId="77777777" w:rsidR="00AF6CA8" w:rsidRPr="00C255F6" w:rsidRDefault="00AF6CA8" w:rsidP="00DF6CE8">
            <w:pPr>
              <w:jc w:val="both"/>
              <w:rPr>
                <w:sz w:val="18"/>
                <w:szCs w:val="18"/>
              </w:rPr>
            </w:pPr>
            <w:r w:rsidRPr="00C255F6">
              <w:rPr>
                <w:rFonts w:ascii="GHEA Grapalat" w:eastAsia="GHEA Grapalat" w:hAnsi="GHEA Grapalat" w:cs="GHEA Grapalat"/>
                <w:color w:val="000000"/>
                <w:sz w:val="18"/>
                <w:szCs w:val="18"/>
              </w:rPr>
              <w:t xml:space="preserve">Ամրագրել և ներկայացնել հենանիշերի (репер) ցուցակ </w:t>
            </w:r>
          </w:p>
        </w:tc>
      </w:tr>
      <w:tr w:rsidR="00C255F6" w14:paraId="5A9D9642"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3A6B0" w14:textId="57BC5010"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EAC58" w14:textId="77777777" w:rsidR="00AF6CA8" w:rsidRPr="00C255F6" w:rsidRDefault="00AF6CA8" w:rsidP="00DF6CE8">
            <w:pPr>
              <w:rPr>
                <w:sz w:val="18"/>
                <w:szCs w:val="18"/>
              </w:rPr>
            </w:pPr>
            <w:r w:rsidRPr="00C255F6">
              <w:rPr>
                <w:rFonts w:ascii="GHEA Grapalat" w:eastAsia="GHEA Grapalat" w:hAnsi="GHEA Grapalat" w:cs="GHEA Grapalat"/>
                <w:sz w:val="18"/>
                <w:szCs w:val="18"/>
              </w:rPr>
              <w:t>Ինժեներաերկրաբանական և հիդրոերկրաբանական հետազոտություն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66FDA"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C255F6">
              <w:rPr>
                <w:rFonts w:ascii="GHEA Grapalat" w:eastAsia="GHEA Grapalat" w:hAnsi="GHEA Grapalat" w:cs="GHEA Grapalat"/>
                <w:color w:val="000000"/>
                <w:sz w:val="18"/>
                <w:szCs w:val="18"/>
              </w:rPr>
              <w:t>ըստ  հորատահանուկի</w:t>
            </w:r>
            <w:proofErr w:type="gramEnd"/>
          </w:p>
          <w:p w14:paraId="06FDEDC4"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6973D83"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1FA51B" w14:textId="77777777" w:rsidR="00AF6CA8" w:rsidRPr="00C255F6" w:rsidRDefault="00AF6CA8" w:rsidP="00DF6CE8">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700DC077" w14:textId="77777777" w:rsidR="00AF6CA8" w:rsidRPr="00C255F6" w:rsidRDefault="00AF6CA8" w:rsidP="00DF6CE8">
            <w:pPr>
              <w:jc w:val="both"/>
              <w:rPr>
                <w:sz w:val="18"/>
                <w:szCs w:val="18"/>
              </w:rPr>
            </w:pPr>
            <w:r w:rsidRPr="00C255F6">
              <w:rPr>
                <w:rFonts w:ascii="GHEA Grapalat" w:eastAsia="GHEA Grapalat" w:hAnsi="GHEA Grapalat" w:cs="GHEA Grapalat"/>
                <w:color w:val="000000"/>
                <w:sz w:val="18"/>
                <w:szCs w:val="18"/>
              </w:rPr>
              <w:t>Գրունտային ջրերի վերաբերյալ տեղեկատվության հավաքագրում։</w:t>
            </w:r>
          </w:p>
        </w:tc>
      </w:tr>
      <w:tr w:rsidR="00C255F6" w14:paraId="5156CE63"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4AA6" w14:textId="6E585113"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EB8FE" w14:textId="77777777" w:rsidR="00AF6CA8" w:rsidRPr="00C255F6" w:rsidRDefault="00AF6CA8" w:rsidP="00DF6CE8">
            <w:pPr>
              <w:rPr>
                <w:sz w:val="18"/>
                <w:szCs w:val="18"/>
              </w:rPr>
            </w:pPr>
            <w:r w:rsidRPr="00C255F6">
              <w:rPr>
                <w:rFonts w:ascii="GHEA Grapalat" w:eastAsia="GHEA Grapalat" w:hAnsi="GHEA Grapalat" w:cs="GHEA Grapalat"/>
                <w:sz w:val="18"/>
                <w:szCs w:val="18"/>
              </w:rPr>
              <w:t>Ինժեներական հաղորդակցուղիների ուսումնասիրություն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BB752" w14:textId="77777777" w:rsidR="00AF6CA8" w:rsidRPr="00C255F6" w:rsidRDefault="00AF6CA8" w:rsidP="00DF6CE8">
            <w:pPr>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sidRPr="00C255F6">
              <w:rPr>
                <w:rFonts w:ascii="GHEA Grapalat" w:eastAsia="GHEA Grapalat" w:hAnsi="GHEA Grapalat" w:cs="GHEA Grapalat"/>
                <w:color w:val="000000"/>
                <w:sz w:val="18"/>
                <w:szCs w:val="18"/>
              </w:rPr>
              <w:t>ուսումնասիրություն,  եզրակացությունների</w:t>
            </w:r>
            <w:proofErr w:type="gramEnd"/>
            <w:r w:rsidRPr="00C255F6">
              <w:rPr>
                <w:rFonts w:ascii="GHEA Grapalat" w:eastAsia="GHEA Grapalat" w:hAnsi="GHEA Grapalat" w:cs="GHEA Grapalat"/>
                <w:color w:val="000000"/>
                <w:sz w:val="18"/>
                <w:szCs w:val="18"/>
              </w:rPr>
              <w:t xml:space="preserve"> ձեռքբերում և հատակագծային լուծումների ընտրության տեխնիկատնտեսական հիմնավորում</w:t>
            </w:r>
          </w:p>
          <w:p w14:paraId="1034B6D5" w14:textId="77777777" w:rsidR="00AF6CA8" w:rsidRPr="00C255F6" w:rsidRDefault="00AF6CA8" w:rsidP="00DF6CE8">
            <w:pPr>
              <w:rPr>
                <w:sz w:val="18"/>
                <w:szCs w:val="18"/>
              </w:rPr>
            </w:pPr>
          </w:p>
        </w:tc>
      </w:tr>
      <w:tr w:rsidR="00C255F6" w14:paraId="02ACC7D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890F9" w14:textId="4D2B28E2"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4E3D" w14:textId="77777777" w:rsidR="00AF6CA8" w:rsidRPr="00C255F6" w:rsidRDefault="00AF6CA8" w:rsidP="00DF6CE8">
            <w:pPr>
              <w:rPr>
                <w:sz w:val="18"/>
                <w:szCs w:val="18"/>
              </w:rPr>
            </w:pPr>
            <w:r w:rsidRPr="00C255F6">
              <w:rPr>
                <w:rFonts w:ascii="GHEA Grapalat" w:eastAsia="GHEA Grapalat" w:hAnsi="GHEA Grapalat" w:cs="GHEA Grapalat"/>
                <w:sz w:val="18"/>
                <w:szCs w:val="18"/>
              </w:rPr>
              <w:t>Ոլորտային (շահագրգիռ) մարմինների եզրակացություններ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5354" w14:textId="77777777" w:rsidR="00AF6CA8" w:rsidRPr="00C255F6" w:rsidRDefault="00AF6CA8" w:rsidP="00DF6CE8">
            <w:pPr>
              <w:rPr>
                <w:rFonts w:ascii="GHEA Grapalat" w:eastAsia="GHEA Grapalat" w:hAnsi="GHEA Grapalat" w:cs="GHEA Grapalat"/>
                <w:sz w:val="18"/>
                <w:szCs w:val="18"/>
              </w:rPr>
            </w:pPr>
            <w:r w:rsidRPr="00C255F6">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E0576D7" w14:textId="77777777" w:rsidR="00AF6CA8" w:rsidRPr="00C255F6" w:rsidRDefault="00AF6CA8" w:rsidP="00DF6CE8">
            <w:pPr>
              <w:rPr>
                <w:sz w:val="18"/>
                <w:szCs w:val="18"/>
              </w:rPr>
            </w:pPr>
          </w:p>
        </w:tc>
      </w:tr>
      <w:tr w:rsidR="00C255F6" w14:paraId="2BE0215C"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C0DC7" w14:textId="1671774B" w:rsidR="00AF6CA8" w:rsidRPr="00C255F6" w:rsidRDefault="00C255F6" w:rsidP="00C255F6">
            <w:pPr>
              <w:ind w:left="810"/>
              <w:rPr>
                <w:rFonts w:ascii="Sylfaen" w:eastAsia="Sylfaen" w:hAnsi="Sylfaen" w:cs="Sylfaen"/>
                <w:sz w:val="18"/>
                <w:szCs w:val="18"/>
              </w:rPr>
            </w:pPr>
            <w:r>
              <w:rPr>
                <w:rFonts w:ascii="Sylfaen" w:eastAsia="Sylfaen" w:hAnsi="Sylfaen" w:cs="Sylfaen"/>
                <w:sz w:val="18"/>
                <w:szCs w:val="18"/>
              </w:rPr>
              <w:t>9</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95061" w14:textId="77777777" w:rsidR="00AF6CA8" w:rsidRPr="00C255F6" w:rsidRDefault="00AF6CA8" w:rsidP="00DF6CE8">
            <w:pPr>
              <w:rPr>
                <w:sz w:val="18"/>
                <w:szCs w:val="18"/>
              </w:rPr>
            </w:pPr>
            <w:r w:rsidRPr="00C255F6">
              <w:rPr>
                <w:rFonts w:ascii="GHEA Grapalat" w:eastAsia="GHEA Grapalat" w:hAnsi="GHEA Grapalat" w:cs="GHEA Grapalat"/>
                <w:sz w:val="18"/>
                <w:szCs w:val="18"/>
              </w:rPr>
              <w:t>Կառույցի բնութագիրը և նախագծային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5DA" w14:textId="77777777" w:rsidR="00AF6CA8" w:rsidRPr="00C255F6" w:rsidRDefault="00AF6CA8" w:rsidP="00DF6CE8">
            <w:pPr>
              <w:jc w:val="both"/>
              <w:rPr>
                <w:rFonts w:ascii="GHEA Grapalat" w:eastAsia="GHEA Grapalat" w:hAnsi="GHEA Grapalat" w:cs="GHEA Grapalat"/>
                <w:sz w:val="18"/>
                <w:szCs w:val="18"/>
              </w:rPr>
            </w:pPr>
          </w:p>
          <w:p w14:paraId="349EF327" w14:textId="0AD590C3"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Նախատեսվում է մշակել «Երևանի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ՊՈԱԿ-ի դպրոցի մասնաշենքի նախագիծ՝ </w:t>
            </w:r>
            <w:r w:rsidR="00047500">
              <w:rPr>
                <w:rFonts w:ascii="GHEA Grapalat" w:eastAsia="GHEA Grapalat" w:hAnsi="GHEA Grapalat" w:cs="GHEA Grapalat"/>
                <w:sz w:val="18"/>
                <w:szCs w:val="18"/>
              </w:rPr>
              <w:t>576</w:t>
            </w:r>
            <w:r w:rsidRPr="00C255F6">
              <w:rPr>
                <w:rFonts w:ascii="GHEA Grapalat" w:eastAsia="GHEA Grapalat" w:hAnsi="GHEA Grapalat" w:cs="GHEA Grapalat"/>
                <w:sz w:val="18"/>
                <w:szCs w:val="18"/>
              </w:rPr>
              <w:t xml:space="preserve"> աշակերտի համար երկաթբետոնե կոնստրուկտիվ լուծումներով, նոր մասնաշենքի կամ մասնաշենքերի նախագծանախահաշվային փաստաթղթեր</w:t>
            </w:r>
          </w:p>
          <w:p w14:paraId="50E2F988"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E8BB27F" w14:textId="77777777" w:rsidR="00AF6CA8" w:rsidRPr="00C255F6" w:rsidRDefault="00AF6CA8" w:rsidP="00DF6CE8">
            <w:pPr>
              <w:ind w:left="40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Նախատեսել՝</w:t>
            </w:r>
          </w:p>
          <w:p w14:paraId="404B6EAE"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8E1DA0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B774AE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Նախագծով նախատեսել ներքին ինժեներական ենթակառուցվածքների /սառը և տաք </w:t>
            </w:r>
            <w:proofErr w:type="gramStart"/>
            <w:r w:rsidRPr="00C255F6">
              <w:rPr>
                <w:rFonts w:ascii="GHEA Grapalat" w:eastAsia="GHEA Grapalat" w:hAnsi="GHEA Grapalat" w:cs="GHEA Grapalat"/>
                <w:sz w:val="18"/>
                <w:szCs w:val="18"/>
              </w:rPr>
              <w:t>ջրամատակարարման,  կոյուղու</w:t>
            </w:r>
            <w:proofErr w:type="gramEnd"/>
            <w:r w:rsidRPr="00C255F6">
              <w:rPr>
                <w:rFonts w:ascii="GHEA Grapalat" w:eastAsia="GHEA Grapalat" w:hAnsi="GHEA Grapalat" w:cs="GHEA Grapalat"/>
                <w:sz w:val="18"/>
                <w:szCs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A81C834"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4FEA3A9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C255F6">
              <w:rPr>
                <w:rFonts w:ascii="GHEA Grapalat" w:eastAsia="GHEA Grapalat" w:hAnsi="GHEA Grapalat" w:cs="GHEA Grapalat"/>
                <w:b/>
                <w:sz w:val="18"/>
                <w:szCs w:val="18"/>
                <w:shd w:val="clear" w:color="auto" w:fill="FFFFFF"/>
              </w:rPr>
              <w:lastRenderedPageBreak/>
              <w:t xml:space="preserve">համապատասխան ինվենտարով, </w:t>
            </w:r>
            <w:r w:rsidRPr="00C255F6">
              <w:rPr>
                <w:rFonts w:ascii="GHEA Grapalat" w:eastAsia="GHEA Grapalat" w:hAnsi="GHEA Grapalat" w:cs="GHEA Grapalat"/>
                <w:sz w:val="18"/>
                <w:szCs w:val="18"/>
                <w:shd w:val="clear" w:color="auto" w:fill="FFFFFF"/>
              </w:rPr>
              <w:t xml:space="preserve">բազրիքներ, լրացուցիչ լուսավորություն, </w:t>
            </w:r>
            <w:r w:rsidRPr="00C255F6">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67D6D2E6"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C255F6">
              <w:rPr>
                <w:rFonts w:ascii="GHEA Grapalat" w:eastAsia="GHEA Grapalat" w:hAnsi="GHEA Grapalat" w:cs="GHEA Grapalat"/>
                <w:b/>
                <w:sz w:val="18"/>
                <w:szCs w:val="18"/>
                <w:shd w:val="clear" w:color="auto" w:fill="FFFFFF"/>
              </w:rPr>
              <w:t xml:space="preserve"> նախագծողի կողմից։</w:t>
            </w:r>
          </w:p>
          <w:p w14:paraId="3765C12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B0022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C255F6">
              <w:rPr>
                <w:rFonts w:ascii="GHEA Grapalat" w:eastAsia="GHEA Grapalat" w:hAnsi="GHEA Grapalat" w:cs="GHEA Grapalat"/>
                <w:sz w:val="18"/>
                <w:szCs w:val="18"/>
              </w:rPr>
              <w:t>պանելներ)՝</w:t>
            </w:r>
            <w:proofErr w:type="gramEnd"/>
            <w:r w:rsidRPr="00C255F6">
              <w:rPr>
                <w:rFonts w:ascii="GHEA Grapalat" w:eastAsia="GHEA Grapalat" w:hAnsi="GHEA Grapalat" w:cs="GHEA Grapalat"/>
                <w:sz w:val="18"/>
                <w:szCs w:val="18"/>
              </w:rPr>
              <w:t xml:space="preserve"> օբյեկտում տաք ջրամատակարարում և էլեկտրամատակարարում ապահովելու համար</w:t>
            </w:r>
          </w:p>
          <w:p w14:paraId="5C509911"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B0D12C5"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5D121"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184B65C"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B5492F5"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9688EF"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3810210D"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5DD0BC99" w14:textId="77777777" w:rsidR="00AF6CA8" w:rsidRPr="00C255F6" w:rsidRDefault="00AF6CA8" w:rsidP="00482460">
            <w:pPr>
              <w:numPr>
                <w:ilvl w:val="0"/>
                <w:numId w:val="18"/>
              </w:numPr>
              <w:ind w:left="1065" w:hanging="360"/>
              <w:jc w:val="both"/>
              <w:rPr>
                <w:sz w:val="18"/>
                <w:szCs w:val="18"/>
              </w:rPr>
            </w:pPr>
            <w:r w:rsidRPr="00C255F6">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255F6" w14:paraId="03E3DB0E"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C8FDA" w14:textId="31713B95"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10</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77855" w14:textId="77777777" w:rsidR="00AF6CA8" w:rsidRPr="00C255F6" w:rsidRDefault="00AF6CA8" w:rsidP="00DF6CE8">
            <w:pPr>
              <w:rPr>
                <w:sz w:val="18"/>
                <w:szCs w:val="18"/>
              </w:rPr>
            </w:pPr>
            <w:r w:rsidRPr="00C255F6">
              <w:rPr>
                <w:rFonts w:ascii="GHEA Grapalat" w:eastAsia="GHEA Grapalat" w:hAnsi="GHEA Grapalat" w:cs="GHEA Grapalat"/>
                <w:b/>
                <w:sz w:val="18"/>
                <w:szCs w:val="18"/>
              </w:rPr>
              <w:t xml:space="preserve">Նախագծման հիմնավորում և </w:t>
            </w:r>
            <w:r w:rsidRPr="00C255F6">
              <w:rPr>
                <w:rFonts w:ascii="GHEA Grapalat" w:eastAsia="GHEA Grapalat" w:hAnsi="GHEA Grapalat" w:cs="GHEA Grapalat"/>
                <w:b/>
                <w:sz w:val="18"/>
                <w:szCs w:val="18"/>
              </w:rPr>
              <w:lastRenderedPageBreak/>
              <w:t>նորմատիվային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0426D" w14:textId="77777777" w:rsidR="00AF6CA8" w:rsidRPr="00C255F6" w:rsidRDefault="00AF6CA8" w:rsidP="00DF6CE8">
            <w:pPr>
              <w:spacing w:line="276" w:lineRule="auto"/>
              <w:ind w:left="348" w:hanging="142"/>
              <w:jc w:val="both"/>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Նախագծի մշակում ըստ նորմատիվային պահանջների՝</w:t>
            </w:r>
          </w:p>
          <w:p w14:paraId="2E7118A7" w14:textId="77777777" w:rsidR="00AF6CA8" w:rsidRPr="00C255F6" w:rsidRDefault="00AF6CA8" w:rsidP="00482460">
            <w:pPr>
              <w:numPr>
                <w:ilvl w:val="0"/>
                <w:numId w:val="19"/>
              </w:numPr>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«Քաղաքաշինության մասին» օրենք</w:t>
            </w:r>
          </w:p>
          <w:p w14:paraId="43CB9C54"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«Հաշմանդամություն ունեցող անձանց իրավունքների մասին» օրենք</w:t>
            </w:r>
          </w:p>
          <w:p w14:paraId="75391E4D"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lastRenderedPageBreak/>
              <w:t>«Շրջակա միջավայրի վրա ազդեցության գնահատման և փորձաքննության մասին» օրենք</w:t>
            </w:r>
          </w:p>
          <w:p w14:paraId="2B4C5D5F"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քաղաքաշինության կոմիտեի նախագահի 2023 թվականի մայիսի 22-ի</w:t>
            </w:r>
            <w:r w:rsidRPr="00C255F6">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C255F6">
              <w:rPr>
                <w:rFonts w:ascii="GHEA Grapalat" w:eastAsia="GHEA Grapalat" w:hAnsi="GHEA Grapalat" w:cs="GHEA Grapalat"/>
                <w:b/>
                <w:sz w:val="18"/>
                <w:szCs w:val="18"/>
              </w:rPr>
              <w:t>N 04-Ն հրաման</w:t>
            </w:r>
            <w:r w:rsidRPr="00C255F6">
              <w:rPr>
                <w:rFonts w:ascii="GHEA Grapalat" w:eastAsia="GHEA Grapalat" w:hAnsi="GHEA Grapalat" w:cs="GHEA Grapalat"/>
                <w:sz w:val="18"/>
                <w:szCs w:val="18"/>
              </w:rPr>
              <w:t>,</w:t>
            </w:r>
          </w:p>
          <w:p w14:paraId="2BA6C07B"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ՀՀ քաղաքաշինության նախարարի 2003 թվականի մայիսի 13-ի </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shd w:val="clear" w:color="auto" w:fill="FFFFFF"/>
              </w:rPr>
              <w:t>ՀՀՇՆ IV-11.03-03-02 (ՄՍՆ 2.02-05-2000)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b/>
                <w:sz w:val="18"/>
                <w:szCs w:val="18"/>
              </w:rPr>
              <w:t>N 28-Ն հրաման</w:t>
            </w:r>
          </w:p>
          <w:p w14:paraId="373306A6" w14:textId="77777777" w:rsidR="00AF6CA8" w:rsidRPr="00C255F6" w:rsidRDefault="00AF6CA8" w:rsidP="00482460">
            <w:pPr>
              <w:numPr>
                <w:ilvl w:val="0"/>
                <w:numId w:val="19"/>
              </w:numPr>
              <w:tabs>
                <w:tab w:val="left" w:pos="252"/>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կոմիտեի նախագահի 2022 թվականի հունիսի 21-</w:t>
            </w:r>
            <w:proofErr w:type="gramStart"/>
            <w:r w:rsidRPr="00C255F6">
              <w:rPr>
                <w:rFonts w:ascii="GHEA Grapalat" w:eastAsia="GHEA Grapalat" w:hAnsi="GHEA Grapalat" w:cs="GHEA Grapalat"/>
                <w:b/>
                <w:sz w:val="18"/>
                <w:szCs w:val="18"/>
              </w:rPr>
              <w:t>ի</w:t>
            </w:r>
            <w:r w:rsidRPr="00C255F6">
              <w:rPr>
                <w:rFonts w:ascii="GHEA Grapalat" w:eastAsia="GHEA Grapalat" w:hAnsi="GHEA Grapalat" w:cs="GHEA Grapalat"/>
                <w:sz w:val="18"/>
                <w:szCs w:val="18"/>
              </w:rPr>
              <w:t xml:space="preserve">  «</w:t>
            </w:r>
            <w:proofErr w:type="gramEnd"/>
            <w:r w:rsidRPr="00C255F6">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rPr>
              <w:t xml:space="preserve"> N 12-Ն հրաման,</w:t>
            </w:r>
          </w:p>
          <w:p w14:paraId="3B92F196"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w:t>
            </w:r>
            <w:proofErr w:type="gramStart"/>
            <w:r w:rsidRPr="00C255F6">
              <w:rPr>
                <w:rFonts w:ascii="GHEA Grapalat" w:eastAsia="GHEA Grapalat" w:hAnsi="GHEA Grapalat" w:cs="GHEA Grapalat"/>
                <w:b/>
                <w:sz w:val="18"/>
                <w:szCs w:val="18"/>
                <w:shd w:val="clear" w:color="auto" w:fill="FFFFFF"/>
              </w:rPr>
              <w:t>ի</w:t>
            </w:r>
            <w:r w:rsidRPr="00C255F6">
              <w:rPr>
                <w:rFonts w:ascii="GHEA Grapalat" w:eastAsia="GHEA Grapalat" w:hAnsi="GHEA Grapalat" w:cs="GHEA Grapalat"/>
                <w:sz w:val="18"/>
                <w:szCs w:val="18"/>
                <w:shd w:val="clear" w:color="auto" w:fill="FFFFFF"/>
              </w:rPr>
              <w:t xml:space="preserve">  «</w:t>
            </w:r>
            <w:proofErr w:type="gramEnd"/>
            <w:r w:rsidRPr="00C255F6">
              <w:rPr>
                <w:rFonts w:ascii="GHEA Grapalat" w:eastAsia="GHEA Grapalat" w:hAnsi="GHEA Grapalat" w:cs="GHEA Grapalat"/>
                <w:sz w:val="18"/>
                <w:szCs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C255F6">
              <w:rPr>
                <w:rFonts w:ascii="GHEA Grapalat" w:eastAsia="GHEA Grapalat" w:hAnsi="GHEA Grapalat" w:cs="GHEA Grapalat"/>
                <w:b/>
                <w:sz w:val="18"/>
                <w:szCs w:val="18"/>
                <w:shd w:val="clear" w:color="auto" w:fill="FFFFFF"/>
              </w:rPr>
              <w:t xml:space="preserve"> N 102-Ն հրաման,</w:t>
            </w:r>
          </w:p>
          <w:p w14:paraId="0F4AD4D2"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color w:val="000000"/>
                <w:sz w:val="18"/>
                <w:szCs w:val="18"/>
                <w:shd w:val="clear" w:color="auto" w:fill="FFFFFF"/>
              </w:rPr>
              <w:t xml:space="preserve">ՀՀ քաղաքաշինության կոմիտեի </w:t>
            </w:r>
            <w:proofErr w:type="gramStart"/>
            <w:r w:rsidRPr="00C255F6">
              <w:rPr>
                <w:rFonts w:ascii="GHEA Grapalat" w:eastAsia="GHEA Grapalat" w:hAnsi="GHEA Grapalat" w:cs="GHEA Grapalat"/>
                <w:b/>
                <w:color w:val="000000"/>
                <w:sz w:val="18"/>
                <w:szCs w:val="18"/>
                <w:shd w:val="clear" w:color="auto" w:fill="FFFFFF"/>
              </w:rPr>
              <w:t>նախագահի  պարտականությունները</w:t>
            </w:r>
            <w:proofErr w:type="gramEnd"/>
            <w:r w:rsidRPr="00C255F6">
              <w:rPr>
                <w:rFonts w:ascii="GHEA Grapalat" w:eastAsia="GHEA Grapalat" w:hAnsi="GHEA Grapalat" w:cs="GHEA Grapalat"/>
                <w:b/>
                <w:color w:val="000000"/>
                <w:sz w:val="18"/>
                <w:szCs w:val="18"/>
                <w:shd w:val="clear" w:color="auto" w:fill="FFFFFF"/>
              </w:rPr>
              <w:t xml:space="preserve"> կատարողի  2020 թվականի դեկտեմբերի 10-ի</w:t>
            </w:r>
            <w:r w:rsidRPr="00C255F6">
              <w:rPr>
                <w:rFonts w:ascii="GHEA Grapalat" w:eastAsia="GHEA Grapalat" w:hAnsi="GHEA Grapalat" w:cs="GHEA Grapalat"/>
                <w:color w:val="000000"/>
                <w:sz w:val="18"/>
                <w:szCs w:val="18"/>
                <w:shd w:val="clear" w:color="auto" w:fill="FFFFFF"/>
              </w:rPr>
              <w:t xml:space="preserve">  ՀՀՇՆ 31-03-«Հասարակական շենքեր և շինություններ» Հայաստանի Հանրապետության շինարարական նորմերը </w:t>
            </w:r>
            <w:r w:rsidRPr="00C255F6">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C255F6">
              <w:rPr>
                <w:rFonts w:ascii="GHEA Grapalat" w:eastAsia="GHEA Grapalat" w:hAnsi="GHEA Grapalat" w:cs="GHEA Grapalat"/>
                <w:b/>
                <w:sz w:val="18"/>
                <w:szCs w:val="18"/>
              </w:rPr>
              <w:t>N 95-Ն հրաման,</w:t>
            </w:r>
          </w:p>
          <w:p w14:paraId="44D34126" w14:textId="77777777" w:rsidR="00AF6CA8" w:rsidRPr="00C255F6" w:rsidRDefault="00AF6CA8" w:rsidP="00482460">
            <w:pPr>
              <w:numPr>
                <w:ilvl w:val="0"/>
                <w:numId w:val="19"/>
              </w:numPr>
              <w:tabs>
                <w:tab w:val="left" w:pos="252"/>
                <w:tab w:val="left" w:pos="541"/>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նախարարի 2006 թվականի նոյեմբերի 10-ի</w:t>
            </w:r>
            <w:r w:rsidRPr="00C255F6">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C255F6">
              <w:rPr>
                <w:rFonts w:ascii="GHEA Grapalat" w:eastAsia="GHEA Grapalat" w:hAnsi="GHEA Grapalat" w:cs="GHEA Grapalat"/>
                <w:b/>
                <w:sz w:val="18"/>
                <w:szCs w:val="18"/>
              </w:rPr>
              <w:t>N 253-Ն հրաման</w:t>
            </w:r>
            <w:r w:rsidRPr="00C255F6">
              <w:rPr>
                <w:rFonts w:ascii="GHEA Grapalat" w:eastAsia="GHEA Grapalat" w:hAnsi="GHEA Grapalat" w:cs="GHEA Grapalat"/>
                <w:sz w:val="18"/>
                <w:szCs w:val="18"/>
              </w:rPr>
              <w:t>,</w:t>
            </w:r>
          </w:p>
          <w:p w14:paraId="777725DE"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C255F6">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C255F6">
              <w:rPr>
                <w:rFonts w:ascii="GHEA Grapalat" w:eastAsia="GHEA Grapalat" w:hAnsi="GHEA Grapalat" w:cs="GHEA Grapalat"/>
                <w:sz w:val="18"/>
                <w:szCs w:val="18"/>
                <w:shd w:val="clear" w:color="auto" w:fill="FFFFFF"/>
              </w:rPr>
              <w:t>թվականի  հոկտեմբերի</w:t>
            </w:r>
            <w:proofErr w:type="gramEnd"/>
            <w:r w:rsidRPr="00C255F6">
              <w:rPr>
                <w:rFonts w:ascii="GHEA Grapalat" w:eastAsia="GHEA Grapalat" w:hAnsi="GHEA Grapalat" w:cs="GHEA Grapalat"/>
                <w:sz w:val="18"/>
                <w:szCs w:val="18"/>
                <w:shd w:val="clear" w:color="auto" w:fill="FFFFFF"/>
              </w:rPr>
              <w:t xml:space="preserve"> 1-ի N 82 հրամանում փոփոխություն կատարելու և մի շարք հրամաններ ուժը կորցրած ճանաչելու մասին»</w:t>
            </w:r>
            <w:r w:rsidRPr="00C255F6">
              <w:rPr>
                <w:rFonts w:ascii="GHEA Grapalat" w:eastAsia="GHEA Grapalat" w:hAnsi="GHEA Grapalat" w:cs="GHEA Grapalat"/>
                <w:b/>
                <w:sz w:val="18"/>
                <w:szCs w:val="18"/>
                <w:shd w:val="clear" w:color="auto" w:fill="FFFFFF"/>
              </w:rPr>
              <w:t xml:space="preserve"> N 56-Ն հրաման,</w:t>
            </w:r>
          </w:p>
          <w:p w14:paraId="30F4B866"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2004 թվականի օգոստոսի 4-ի</w:t>
            </w:r>
            <w:r w:rsidRPr="00C255F6">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C255F6">
              <w:rPr>
                <w:rFonts w:ascii="GHEA Grapalat" w:eastAsia="GHEA Grapalat" w:hAnsi="GHEA Grapalat" w:cs="GHEA Grapalat"/>
                <w:b/>
                <w:sz w:val="18"/>
                <w:szCs w:val="18"/>
                <w:shd w:val="clear" w:color="auto" w:fill="FFFFFF"/>
              </w:rPr>
              <w:t xml:space="preserve"> N 83-Ն հրաման,</w:t>
            </w:r>
          </w:p>
          <w:p w14:paraId="3752F98C"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78-Ն հրաման</w:t>
            </w:r>
          </w:p>
          <w:p w14:paraId="053C3732"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80-Ն հրաման,</w:t>
            </w:r>
          </w:p>
          <w:p w14:paraId="721E29A4"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 xml:space="preserve">ՀՀ քաղաքաշինության կոմիտեի </w:t>
            </w:r>
            <w:proofErr w:type="gramStart"/>
            <w:r w:rsidRPr="00C255F6">
              <w:rPr>
                <w:rFonts w:ascii="GHEA Grapalat" w:eastAsia="GHEA Grapalat" w:hAnsi="GHEA Grapalat" w:cs="GHEA Grapalat"/>
                <w:b/>
                <w:sz w:val="18"/>
                <w:szCs w:val="18"/>
                <w:shd w:val="clear" w:color="auto" w:fill="FFFFFF"/>
              </w:rPr>
              <w:t>նախագահի  պարտականությունները</w:t>
            </w:r>
            <w:proofErr w:type="gramEnd"/>
            <w:r w:rsidRPr="00C255F6">
              <w:rPr>
                <w:rFonts w:ascii="GHEA Grapalat" w:eastAsia="GHEA Grapalat" w:hAnsi="GHEA Grapalat" w:cs="GHEA Grapalat"/>
                <w:b/>
                <w:sz w:val="18"/>
                <w:szCs w:val="18"/>
                <w:shd w:val="clear" w:color="auto" w:fill="FFFFFF"/>
              </w:rPr>
              <w:t xml:space="preserve"> կատարողի 2020 թվականի դեկտեմբերի 28-ի</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C255F6">
              <w:rPr>
                <w:rFonts w:ascii="GHEA Grapalat" w:eastAsia="GHEA Grapalat" w:hAnsi="GHEA Grapalat" w:cs="GHEA Grapalat"/>
                <w:color w:val="000000"/>
                <w:sz w:val="18"/>
                <w:szCs w:val="18"/>
                <w:shd w:val="clear" w:color="auto" w:fill="FFFFFF"/>
              </w:rPr>
              <w:t xml:space="preserve">նորմերը </w:t>
            </w:r>
            <w:r w:rsidRPr="00C255F6">
              <w:rPr>
                <w:rFonts w:ascii="GHEA Grapalat" w:eastAsia="GHEA Grapalat" w:hAnsi="GHEA Grapalat" w:cs="GHEA Grapalat"/>
                <w:sz w:val="18"/>
                <w:szCs w:val="18"/>
                <w:shd w:val="clear" w:color="auto" w:fill="FFFFFF"/>
              </w:rPr>
              <w:t xml:space="preserve"> հաստատելու</w:t>
            </w:r>
            <w:proofErr w:type="gramEnd"/>
            <w:r w:rsidRPr="00C255F6">
              <w:rPr>
                <w:rFonts w:ascii="GHEA Grapalat" w:eastAsia="GHEA Grapalat" w:hAnsi="GHEA Grapalat" w:cs="GHEA Grapalat"/>
                <w:sz w:val="18"/>
                <w:szCs w:val="18"/>
                <w:shd w:val="clear" w:color="auto" w:fill="FFFFFF"/>
              </w:rPr>
              <w:t xml:space="preserve"> և ՀՀ քաղաքաշինության նախարարի 01.10.2001թ  N 82 հրամանում փոփոխություն կատարելու մասին</w:t>
            </w:r>
            <w:r w:rsidRPr="00C255F6">
              <w:rPr>
                <w:rFonts w:ascii="GHEA Grapalat" w:eastAsia="GHEA Grapalat" w:hAnsi="GHEA Grapalat" w:cs="GHEA Grapalat"/>
                <w:color w:val="000000"/>
                <w:sz w:val="18"/>
                <w:szCs w:val="18"/>
                <w:shd w:val="clear" w:color="auto" w:fill="FFFFFF"/>
              </w:rPr>
              <w:t>»</w:t>
            </w:r>
            <w:r w:rsidRPr="00C255F6">
              <w:rPr>
                <w:rFonts w:ascii="GHEA Grapalat" w:eastAsia="GHEA Grapalat" w:hAnsi="GHEA Grapalat" w:cs="GHEA Grapalat"/>
                <w:b/>
                <w:sz w:val="18"/>
                <w:szCs w:val="18"/>
                <w:shd w:val="clear" w:color="auto" w:fill="FFFFFF"/>
              </w:rPr>
              <w:t xml:space="preserve"> N 103-Ն հրաման,</w:t>
            </w:r>
          </w:p>
          <w:p w14:paraId="0A30666D"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կառավարության 2014 թվականի դեկտեմբերի 25-ի </w:t>
            </w:r>
            <w:r w:rsidRPr="00C255F6">
              <w:rPr>
                <w:rFonts w:ascii="GHEA Grapalat" w:eastAsia="GHEA Grapalat" w:hAnsi="GHEA Grapalat" w:cs="GHEA Grapalat"/>
                <w:sz w:val="18"/>
                <w:szCs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C255F6">
              <w:rPr>
                <w:rFonts w:ascii="GHEA Grapalat" w:eastAsia="GHEA Grapalat" w:hAnsi="GHEA Grapalat" w:cs="GHEA Grapalat"/>
                <w:b/>
                <w:sz w:val="18"/>
                <w:szCs w:val="18"/>
              </w:rPr>
              <w:t>N 1504-Ն որոշում</w:t>
            </w:r>
            <w:r w:rsidRPr="00C255F6">
              <w:rPr>
                <w:rFonts w:ascii="GHEA Grapalat" w:eastAsia="GHEA Grapalat" w:hAnsi="GHEA Grapalat" w:cs="GHEA Grapalat"/>
                <w:sz w:val="18"/>
                <w:szCs w:val="18"/>
              </w:rPr>
              <w:t>,</w:t>
            </w:r>
          </w:p>
          <w:p w14:paraId="7DD62229"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2017 թվականի մայիսի 4-ի</w:t>
            </w:r>
            <w:r w:rsidRPr="00C255F6">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C255F6">
              <w:rPr>
                <w:rFonts w:ascii="GHEA Grapalat" w:eastAsia="GHEA Grapalat" w:hAnsi="GHEA Grapalat" w:cs="GHEA Grapalat"/>
                <w:b/>
                <w:sz w:val="18"/>
                <w:szCs w:val="18"/>
              </w:rPr>
              <w:t>N 526-Ն</w:t>
            </w:r>
            <w:r w:rsidRPr="00C255F6">
              <w:rPr>
                <w:rFonts w:ascii="GHEA Grapalat" w:eastAsia="GHEA Grapalat" w:hAnsi="GHEA Grapalat" w:cs="GHEA Grapalat"/>
                <w:sz w:val="18"/>
                <w:szCs w:val="18"/>
              </w:rPr>
              <w:t xml:space="preserve"> որոշուման Կարգի 33-րդ կետի 10-րդ ենթակետի պահանջներ</w:t>
            </w:r>
          </w:p>
          <w:p w14:paraId="1AE97270"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2015 թվականի մարտի 19-ի</w:t>
            </w:r>
            <w:r w:rsidRPr="00C255F6">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C255F6">
              <w:rPr>
                <w:rFonts w:ascii="GHEA Grapalat" w:eastAsia="GHEA Grapalat" w:hAnsi="GHEA Grapalat" w:cs="GHEA Grapalat"/>
                <w:b/>
                <w:sz w:val="18"/>
                <w:szCs w:val="18"/>
              </w:rPr>
              <w:t>N596-Ն որոշում</w:t>
            </w:r>
          </w:p>
          <w:p w14:paraId="08D7E9C3"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կառավարության 13.12.2007թ</w:t>
            </w:r>
            <w:r w:rsidRPr="00C255F6">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C255F6">
              <w:rPr>
                <w:rFonts w:ascii="GHEA Grapalat" w:eastAsia="GHEA Grapalat" w:hAnsi="GHEA Grapalat" w:cs="GHEA Grapalat"/>
                <w:b/>
                <w:sz w:val="18"/>
                <w:szCs w:val="18"/>
              </w:rPr>
              <w:t>N 1490-Ն որոշում</w:t>
            </w:r>
            <w:r w:rsidRPr="00C255F6">
              <w:rPr>
                <w:rFonts w:ascii="GHEA Grapalat" w:eastAsia="GHEA Grapalat" w:hAnsi="GHEA Grapalat" w:cs="GHEA Grapalat"/>
                <w:sz w:val="18"/>
                <w:szCs w:val="18"/>
              </w:rPr>
              <w:t>,</w:t>
            </w:r>
          </w:p>
          <w:p w14:paraId="5E2FA4B8"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C255F6">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255F6">
              <w:rPr>
                <w:rFonts w:ascii="GHEA Grapalat" w:eastAsia="GHEA Grapalat" w:hAnsi="GHEA Grapalat" w:cs="GHEA Grapalat"/>
                <w:b/>
                <w:i/>
                <w:sz w:val="18"/>
                <w:szCs w:val="18"/>
              </w:rPr>
              <w:t xml:space="preserve"> N 02-Ն հրաման</w:t>
            </w:r>
          </w:p>
          <w:p w14:paraId="64CF209A"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C255F6">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255F6">
              <w:rPr>
                <w:rFonts w:ascii="GHEA Grapalat" w:eastAsia="GHEA Grapalat" w:hAnsi="GHEA Grapalat" w:cs="GHEA Grapalat"/>
                <w:b/>
                <w:i/>
                <w:sz w:val="18"/>
                <w:szCs w:val="18"/>
              </w:rPr>
              <w:t xml:space="preserve"> N 104-Ն հրաման</w:t>
            </w:r>
          </w:p>
          <w:p w14:paraId="79229426"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16.02.2006թ թիվ 392-Ն որոշում</w:t>
            </w:r>
            <w:r w:rsidRPr="00C255F6">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9A7EB3"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47FB6D79" w14:textId="77777777" w:rsidR="00AF6CA8" w:rsidRPr="00C255F6" w:rsidRDefault="00AF6CA8" w:rsidP="00DF6CE8">
            <w:pPr>
              <w:tabs>
                <w:tab w:val="left" w:pos="0"/>
              </w:tabs>
              <w:ind w:left="484"/>
              <w:rPr>
                <w:rFonts w:ascii="GHEA Grapalat" w:eastAsia="GHEA Grapalat" w:hAnsi="GHEA Grapalat" w:cs="GHEA Grapalat"/>
                <w:sz w:val="18"/>
                <w:szCs w:val="18"/>
              </w:rPr>
            </w:pPr>
            <w:r w:rsidRPr="00C255F6">
              <w:rPr>
                <w:rFonts w:ascii="GHEA Grapalat" w:eastAsia="GHEA Grapalat" w:hAnsi="GHEA Grapalat" w:cs="GHEA Grapalat"/>
                <w:sz w:val="18"/>
                <w:szCs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sz w:val="18"/>
                <w:szCs w:val="18"/>
              </w:rPr>
              <w:t>շինարարական</w:t>
            </w:r>
            <w:proofErr w:type="gramEnd"/>
            <w:r w:rsidRPr="00C255F6">
              <w:rPr>
                <w:rFonts w:ascii="GHEA Grapalat" w:eastAsia="GHEA Grapalat" w:hAnsi="GHEA Grapalat" w:cs="GHEA Grapalat"/>
                <w:sz w:val="18"/>
                <w:szCs w:val="18"/>
              </w:rPr>
              <w:t xml:space="preserve"> նորմերը հաստատելու և ՀՀ քաղաքաշինության նախարարի 2005 թվականի մայիսի 2-ի N 75-Ն հրամանն ուժը կորցրած ճանաչելու մասին</w:t>
            </w:r>
            <w:r w:rsidRPr="00C255F6">
              <w:rPr>
                <w:rFonts w:ascii="GHEA Grapalat" w:eastAsia="GHEA Grapalat" w:hAnsi="GHEA Grapalat" w:cs="GHEA Grapalat"/>
                <w:b/>
                <w:sz w:val="18"/>
                <w:szCs w:val="18"/>
              </w:rPr>
              <w:t xml:space="preserve"> N 10-Ն հրաման</w:t>
            </w:r>
          </w:p>
          <w:p w14:paraId="13A389A3" w14:textId="77777777" w:rsidR="00AF6CA8" w:rsidRPr="00C255F6" w:rsidRDefault="00AF6CA8" w:rsidP="00DF6CE8">
            <w:pPr>
              <w:jc w:val="both"/>
              <w:rPr>
                <w:sz w:val="18"/>
                <w:szCs w:val="18"/>
              </w:rPr>
            </w:pPr>
            <w:r w:rsidRPr="00C255F6">
              <w:rPr>
                <w:rFonts w:ascii="GHEA Grapalat" w:eastAsia="GHEA Grapalat" w:hAnsi="GHEA Grapalat" w:cs="GHEA Grapalat"/>
                <w:sz w:val="18"/>
                <w:szCs w:val="18"/>
              </w:rPr>
              <w:t>և այլն (պարտադիր այլ նորմատիվա-տեխնիկական փաստաթղթեր)</w:t>
            </w:r>
          </w:p>
        </w:tc>
      </w:tr>
      <w:tr w:rsidR="00C255F6" w14:paraId="71C0248F"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75B56" w14:textId="1C6BC6C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7D55F" w14:textId="77777777" w:rsidR="00AF6CA8" w:rsidRPr="00C255F6" w:rsidRDefault="00AF6CA8" w:rsidP="00DF6CE8">
            <w:pPr>
              <w:rPr>
                <w:sz w:val="18"/>
                <w:szCs w:val="18"/>
              </w:rPr>
            </w:pPr>
            <w:r w:rsidRPr="00C255F6">
              <w:rPr>
                <w:rFonts w:ascii="GHEA Grapalat" w:eastAsia="GHEA Grapalat" w:hAnsi="GHEA Grapalat" w:cs="GHEA Grapalat"/>
                <w:b/>
                <w:sz w:val="18"/>
                <w:szCs w:val="18"/>
              </w:rPr>
              <w:t>Նախագծման փուլերը</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8344" w14:textId="77777777" w:rsidR="00AF6CA8" w:rsidRPr="00C255F6" w:rsidRDefault="00AF6CA8" w:rsidP="00DF6CE8">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C255F6">
              <w:rPr>
                <w:rFonts w:ascii="GHEA Grapalat" w:eastAsia="GHEA Grapalat" w:hAnsi="GHEA Grapalat" w:cs="GHEA Grapalat"/>
                <w:sz w:val="18"/>
                <w:szCs w:val="18"/>
              </w:rPr>
              <w:t xml:space="preserve">՝  </w:t>
            </w:r>
          </w:p>
          <w:p w14:paraId="783594CD" w14:textId="77777777" w:rsidR="00AF6CA8" w:rsidRPr="00C255F6" w:rsidRDefault="00AF6CA8" w:rsidP="00DF6CE8">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lastRenderedPageBreak/>
              <w:t>Նախագիծը իրականացվելու է 3 փուլով՝</w:t>
            </w:r>
            <w:r w:rsidRPr="00C255F6">
              <w:rPr>
                <w:rFonts w:ascii="GHEA Grapalat" w:eastAsia="GHEA Grapalat" w:hAnsi="GHEA Grapalat" w:cs="GHEA Grapalat"/>
                <w:sz w:val="18"/>
                <w:szCs w:val="18"/>
              </w:rPr>
              <w:t xml:space="preserve">        </w:t>
            </w:r>
          </w:p>
          <w:p w14:paraId="3A9A7927" w14:textId="77777777" w:rsidR="00AF6CA8" w:rsidRPr="00C255F6" w:rsidRDefault="00AF6CA8" w:rsidP="00DF6CE8">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Նախնական փուլ </w:t>
            </w:r>
            <w:r w:rsidRPr="00C255F6">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w:t>
            </w:r>
            <w:proofErr w:type="gramStart"/>
            <w:r w:rsidRPr="00C255F6">
              <w:rPr>
                <w:rFonts w:ascii="GHEA Grapalat" w:eastAsia="GHEA Grapalat" w:hAnsi="GHEA Grapalat" w:cs="GHEA Grapalat"/>
                <w:sz w:val="18"/>
                <w:szCs w:val="18"/>
              </w:rPr>
              <w:t>հետազննությամբ)։</w:t>
            </w:r>
            <w:proofErr w:type="gramEnd"/>
            <w:r w:rsidRPr="00C255F6">
              <w:rPr>
                <w:rFonts w:ascii="GHEA Grapalat" w:eastAsia="GHEA Grapalat" w:hAnsi="GHEA Grapalat" w:cs="GHEA Grapalat"/>
                <w:sz w:val="18"/>
                <w:szCs w:val="18"/>
              </w:rPr>
              <w:t xml:space="preserve"> </w:t>
            </w:r>
          </w:p>
          <w:p w14:paraId="5326B099" w14:textId="77777777" w:rsidR="00AF6CA8" w:rsidRPr="00C255F6" w:rsidRDefault="00AF6CA8" w:rsidP="00DF6CE8">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նոր ձեռք բերված տեխնիկական հետազննության եզրակացության և </w:t>
            </w:r>
          </w:p>
          <w:p w14:paraId="0E51B8D9" w14:textId="77777777" w:rsidR="00AF6CA8" w:rsidRPr="00C255F6" w:rsidRDefault="00AF6CA8" w:rsidP="00DF6CE8">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702D1972" w14:textId="77777777" w:rsidR="00AF6CA8" w:rsidRPr="00C255F6" w:rsidRDefault="00AF6CA8" w:rsidP="00DF6CE8">
            <w:pPr>
              <w:spacing w:line="276" w:lineRule="auto"/>
              <w:ind w:left="76"/>
              <w:rPr>
                <w:rFonts w:ascii="GHEA Grapalat" w:eastAsia="GHEA Grapalat" w:hAnsi="GHEA Grapalat" w:cs="GHEA Grapalat"/>
                <w:sz w:val="18"/>
                <w:szCs w:val="18"/>
              </w:rPr>
            </w:pPr>
            <w:r w:rsidRPr="00C255F6">
              <w:rPr>
                <w:rFonts w:ascii="GHEA Grapalat" w:eastAsia="GHEA Grapalat" w:hAnsi="GHEA Grapalat" w:cs="GHEA Grapalat"/>
                <w:sz w:val="18"/>
                <w:szCs w:val="18"/>
              </w:rPr>
              <w:t>Փուլ 1 – «Նախնական նախագիծ» (նախագիծ)</w:t>
            </w:r>
          </w:p>
          <w:p w14:paraId="0D362899" w14:textId="77777777" w:rsidR="00AF6CA8" w:rsidRPr="00C255F6" w:rsidRDefault="00AF6CA8" w:rsidP="00DF6CE8">
            <w:pPr>
              <w:spacing w:line="276" w:lineRule="auto"/>
              <w:ind w:left="76"/>
              <w:rPr>
                <w:sz w:val="18"/>
                <w:szCs w:val="18"/>
              </w:rPr>
            </w:pPr>
            <w:r w:rsidRPr="00C255F6">
              <w:rPr>
                <w:rFonts w:ascii="GHEA Grapalat" w:eastAsia="GHEA Grapalat" w:hAnsi="GHEA Grapalat" w:cs="GHEA Grapalat"/>
                <w:sz w:val="18"/>
                <w:szCs w:val="18"/>
              </w:rPr>
              <w:t>Փուլ 2 - «Աշխատանքային Նախագիծ»</w:t>
            </w:r>
          </w:p>
        </w:tc>
      </w:tr>
      <w:tr w:rsidR="00C255F6" w14:paraId="2EF81675"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77DE1" w14:textId="11D1DBC8"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50B5D" w14:textId="77777777" w:rsidR="00AF6CA8" w:rsidRPr="00C255F6" w:rsidRDefault="00AF6CA8" w:rsidP="00DF6CE8">
            <w:pPr>
              <w:rPr>
                <w:sz w:val="18"/>
                <w:szCs w:val="18"/>
              </w:rPr>
            </w:pPr>
            <w:r w:rsidRPr="00C255F6">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1B48A" w14:textId="77777777" w:rsidR="00AF6CA8" w:rsidRPr="00C255F6" w:rsidRDefault="00AF6CA8" w:rsidP="00DF6CE8">
            <w:pPr>
              <w:jc w:val="both"/>
              <w:rPr>
                <w:sz w:val="18"/>
                <w:szCs w:val="18"/>
              </w:rPr>
            </w:pPr>
            <w:r w:rsidRPr="00C255F6">
              <w:rPr>
                <w:rFonts w:ascii="GHEA Grapalat" w:eastAsia="GHEA Grapalat" w:hAnsi="GHEA Grapalat" w:cs="GHEA Grapalat"/>
                <w:b/>
                <w:sz w:val="18"/>
                <w:szCs w:val="18"/>
              </w:rPr>
              <w:t xml:space="preserve">Առաջին փուլով </w:t>
            </w:r>
            <w:r w:rsidRPr="00C255F6">
              <w:rPr>
                <w:rFonts w:ascii="GHEA Grapalat" w:eastAsia="GHEA Grapalat" w:hAnsi="GHEA Grapalat" w:cs="GHEA Grapalat"/>
                <w:b/>
                <w:color w:val="000000"/>
                <w:sz w:val="18"/>
                <w:szCs w:val="18"/>
              </w:rPr>
              <w:t xml:space="preserve">համապատասխան իրավասություն ունեցող մասնագիտական կազմակերպության ներգրավմամբ և </w:t>
            </w:r>
            <w:r w:rsidRPr="00C255F6">
              <w:rPr>
                <w:rFonts w:ascii="GHEA Grapalat" w:eastAsia="GHEA Grapalat" w:hAnsi="GHEA Grapalat" w:cs="GHEA Grapalat"/>
                <w:b/>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255F6" w14:paraId="59F0CE5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57F3" w14:textId="245FAD0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4F01F" w14:textId="77777777" w:rsidR="00AF6CA8" w:rsidRPr="00C255F6" w:rsidRDefault="00AF6CA8" w:rsidP="00DF6CE8">
            <w:pPr>
              <w:rPr>
                <w:sz w:val="18"/>
                <w:szCs w:val="18"/>
              </w:rPr>
            </w:pPr>
            <w:r w:rsidRPr="00C255F6">
              <w:rPr>
                <w:rFonts w:ascii="GHEA Grapalat" w:eastAsia="GHEA Grapalat" w:hAnsi="GHEA Grapalat" w:cs="GHEA Grapalat"/>
                <w:b/>
                <w:sz w:val="18"/>
                <w:szCs w:val="18"/>
              </w:rPr>
              <w:t>Փուլ 1- «Նախնական նախագիծ» (նախագիծ)</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65D" w14:textId="77777777" w:rsidR="00AF6CA8" w:rsidRPr="00C255F6" w:rsidRDefault="00AF6CA8" w:rsidP="00DF6CE8">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128865A" w14:textId="77777777" w:rsidR="00AF6CA8" w:rsidRPr="00C255F6" w:rsidRDefault="00AF6CA8" w:rsidP="00DF6CE8">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AB6F8FF"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t>Հողամասի հատակագծային կազմակերպման ուրվագիծ</w:t>
            </w:r>
            <w:r w:rsidRPr="00C255F6">
              <w:rPr>
                <w:rFonts w:ascii="GHEA Grapalat" w:eastAsia="GHEA Grapalat" w:hAnsi="GHEA Grapalat" w:cs="GHEA Grapalat"/>
                <w:color w:val="000000"/>
                <w:sz w:val="18"/>
                <w:szCs w:val="18"/>
                <w:shd w:val="clear" w:color="auto" w:fill="FFFFFF"/>
              </w:rPr>
              <w:t xml:space="preserve"> (կամ հողամասի </w:t>
            </w:r>
            <w:proofErr w:type="gramStart"/>
            <w:r w:rsidRPr="00C255F6">
              <w:rPr>
                <w:rFonts w:ascii="GHEA Grapalat" w:eastAsia="GHEA Grapalat" w:hAnsi="GHEA Grapalat" w:cs="GHEA Grapalat"/>
                <w:color w:val="000000"/>
                <w:sz w:val="18"/>
                <w:szCs w:val="18"/>
                <w:shd w:val="clear" w:color="auto" w:fill="FFFFFF"/>
              </w:rPr>
              <w:t>գլխավոր  հատակագիծ</w:t>
            </w:r>
            <w:proofErr w:type="gramEnd"/>
            <w:r w:rsidRPr="00C255F6">
              <w:rPr>
                <w:rFonts w:ascii="GHEA Grapalat" w:eastAsia="GHEA Grapalat" w:hAnsi="GHEA Grapalat" w:cs="GHEA Grapalat"/>
                <w:color w:val="000000"/>
                <w:sz w:val="18"/>
                <w:szCs w:val="18"/>
                <w:shd w:val="clear" w:color="auto" w:fill="FFFFFF"/>
              </w:rPr>
              <w:t xml:space="preserve">) </w:t>
            </w:r>
          </w:p>
          <w:p w14:paraId="687B215B"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56BB8E47" w14:textId="77777777" w:rsidR="00AF6CA8" w:rsidRPr="00C255F6" w:rsidRDefault="00AF6CA8" w:rsidP="00DF6CE8">
            <w:pPr>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744E1B0C"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737092B8"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40B98452" w14:textId="77777777" w:rsidR="00AF6CA8" w:rsidRPr="00C255F6" w:rsidRDefault="00AF6CA8" w:rsidP="00DF6CE8">
            <w:pPr>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Կոնստրուկտիվ լուծումներ՝ հիմնական բնորոշ հատվածների</w:t>
            </w:r>
          </w:p>
          <w:p w14:paraId="281611C9"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Առաջարկվող հիմքերի տեսակների վերաբերյալ, անհրաժեշտ հիմնավորունով</w:t>
            </w:r>
          </w:p>
          <w:p w14:paraId="71B5173F"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Երկաթբետոնյա շրջանակների վերաբերյալ առաջարկներ՝ կտրվածքի չափեր և այլն</w:t>
            </w:r>
          </w:p>
          <w:p w14:paraId="4B49B3D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Արտաքին պատերի կառուցման ձևավորման և նյութի առաջարկներ  </w:t>
            </w:r>
          </w:p>
          <w:p w14:paraId="65840A0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580A13B"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Արտաքին ինժեներական</w:t>
            </w:r>
            <w:r w:rsidRPr="00C255F6">
              <w:rPr>
                <w:rFonts w:ascii="GHEA Grapalat" w:eastAsia="GHEA Grapalat" w:hAnsi="GHEA Grapalat" w:cs="GHEA Grapalat"/>
                <w:color w:val="000000"/>
                <w:sz w:val="18"/>
                <w:szCs w:val="18"/>
                <w:shd w:val="clear" w:color="auto" w:fill="FFFFFF"/>
              </w:rPr>
              <w:t xml:space="preserve"> ցանցերի լուծումներ </w:t>
            </w:r>
            <w:r w:rsidRPr="00C255F6">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2B6183F" w14:textId="77777777" w:rsidR="00AF6CA8" w:rsidRPr="00C255F6" w:rsidRDefault="00AF6CA8" w:rsidP="00482460">
            <w:pPr>
              <w:numPr>
                <w:ilvl w:val="0"/>
                <w:numId w:val="22"/>
              </w:numPr>
              <w:tabs>
                <w:tab w:val="left" w:pos="740"/>
              </w:tabs>
              <w:ind w:left="79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ECCEB20"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sz w:val="18"/>
                <w:szCs w:val="18"/>
              </w:rPr>
              <w:t xml:space="preserve">Ծրագրի նախնական ֆինանսական գնահատում </w:t>
            </w:r>
          </w:p>
          <w:p w14:paraId="3664F3FC" w14:textId="77777777" w:rsidR="00AF6CA8" w:rsidRPr="00C255F6" w:rsidRDefault="00AF6CA8" w:rsidP="00DF6CE8">
            <w:pPr>
              <w:rPr>
                <w:sz w:val="18"/>
                <w:szCs w:val="18"/>
              </w:rPr>
            </w:pPr>
          </w:p>
        </w:tc>
      </w:tr>
      <w:tr w:rsidR="00C255F6" w14:paraId="7DA788B8"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961AA" w14:textId="694E7834"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459BF" w14:textId="77777777" w:rsidR="00AF6CA8" w:rsidRPr="00C255F6" w:rsidRDefault="00AF6CA8" w:rsidP="00DF6CE8">
            <w:pPr>
              <w:spacing w:line="276" w:lineRule="auto"/>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Փուլ 2 - «Աշխատանքային նախագիծ»  </w:t>
            </w:r>
          </w:p>
          <w:p w14:paraId="6243EDEB" w14:textId="77777777" w:rsidR="00AF6CA8" w:rsidRPr="00C255F6"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B422F" w14:textId="77777777" w:rsidR="00AF6CA8" w:rsidRPr="00C255F6" w:rsidRDefault="00AF6CA8" w:rsidP="00DF6CE8">
            <w:pPr>
              <w:spacing w:line="276" w:lineRule="auto"/>
              <w:ind w:firstLine="269"/>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լրակազմում ընդգրկվող (մշակվող) փաստաթղթեր</w:t>
            </w:r>
          </w:p>
          <w:p w14:paraId="41F701E8" w14:textId="77777777" w:rsidR="00AF6CA8" w:rsidRPr="00C255F6" w:rsidRDefault="00AF6CA8" w:rsidP="00482460">
            <w:pPr>
              <w:numPr>
                <w:ilvl w:val="0"/>
                <w:numId w:val="23"/>
              </w:numPr>
              <w:ind w:left="61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Ընդհանուր բացատրագիր հատոր </w:t>
            </w:r>
          </w:p>
          <w:p w14:paraId="3C10EC49"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Բացատրագիր, հաշվարկներ, վերլուծություններ, </w:t>
            </w:r>
          </w:p>
          <w:p w14:paraId="70457F8A"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Ելակետային տվյալներ և փաստաթղթեր</w:t>
            </w:r>
          </w:p>
          <w:p w14:paraId="353AB4DD"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Կոնստրուկտորական հաշվարկների հաշվետվություն</w:t>
            </w:r>
          </w:p>
          <w:p w14:paraId="28395322"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A3718D1"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EBFDF1E" w14:textId="77777777" w:rsidR="00AF6CA8" w:rsidRPr="00C255F6" w:rsidRDefault="00AF6CA8" w:rsidP="00482460">
            <w:pPr>
              <w:numPr>
                <w:ilvl w:val="0"/>
                <w:numId w:val="23"/>
              </w:numPr>
              <w:ind w:left="720"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 xml:space="preserve"> և այլն</w:t>
            </w:r>
          </w:p>
          <w:p w14:paraId="51DF6FE4"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lastRenderedPageBreak/>
              <w:t xml:space="preserve">Գլխավոր </w:t>
            </w:r>
            <w:proofErr w:type="gramStart"/>
            <w:r w:rsidRPr="00C255F6">
              <w:rPr>
                <w:rFonts w:ascii="GHEA Grapalat" w:eastAsia="GHEA Grapalat" w:hAnsi="GHEA Grapalat" w:cs="GHEA Grapalat"/>
                <w:b/>
                <w:color w:val="000000"/>
                <w:sz w:val="18"/>
                <w:szCs w:val="18"/>
                <w:shd w:val="clear" w:color="auto" w:fill="FFFFFF"/>
              </w:rPr>
              <w:t>հատակագծի  կազմակերպում</w:t>
            </w:r>
            <w:proofErr w:type="gramEnd"/>
          </w:p>
          <w:p w14:paraId="03D4708C"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07EE61DC" w14:textId="77777777" w:rsidR="00AF6CA8" w:rsidRPr="00C255F6" w:rsidRDefault="00AF6CA8" w:rsidP="00482460">
            <w:pPr>
              <w:numPr>
                <w:ilvl w:val="0"/>
                <w:numId w:val="23"/>
              </w:numPr>
              <w:ind w:left="886"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F2CF4D6"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5AB98D42"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1B6CFCD0" w14:textId="77777777" w:rsidR="00AF6CA8" w:rsidRPr="00C255F6" w:rsidRDefault="00AF6CA8" w:rsidP="00482460">
            <w:pPr>
              <w:numPr>
                <w:ilvl w:val="0"/>
                <w:numId w:val="23"/>
              </w:numPr>
              <w:ind w:left="256"/>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3F2B7740"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Կոնստրուկտիվ լուծումներ, </w:t>
            </w:r>
          </w:p>
          <w:p w14:paraId="018ABB3B"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կոնստրուկտորական հաշվարկների հաշվետվություն </w:t>
            </w:r>
          </w:p>
          <w:p w14:paraId="423D65E7" w14:textId="77777777" w:rsidR="00AF6CA8" w:rsidRPr="00C255F6" w:rsidRDefault="00AF6CA8" w:rsidP="00482460">
            <w:pPr>
              <w:numPr>
                <w:ilvl w:val="0"/>
                <w:numId w:val="23"/>
              </w:numPr>
              <w:tabs>
                <w:tab w:val="left" w:pos="740"/>
              </w:tabs>
              <w:ind w:left="616" w:hanging="33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Ինժեներական</w:t>
            </w:r>
            <w:r w:rsidRPr="00C255F6">
              <w:rPr>
                <w:rFonts w:ascii="GHEA Grapalat" w:eastAsia="GHEA Grapalat" w:hAnsi="GHEA Grapalat" w:cs="GHEA Grapalat"/>
                <w:color w:val="000000"/>
                <w:sz w:val="18"/>
                <w:szCs w:val="18"/>
                <w:shd w:val="clear" w:color="auto" w:fill="FFFFFF"/>
              </w:rPr>
              <w:t xml:space="preserve"> (ներքին) լուծումներ </w:t>
            </w:r>
            <w:r w:rsidRPr="00C255F6">
              <w:rPr>
                <w:rFonts w:ascii="GHEA Grapalat" w:eastAsia="GHEA Grapalat" w:hAnsi="GHEA Grapalat" w:cs="GHEA Grapalat"/>
                <w:sz w:val="18"/>
                <w:szCs w:val="18"/>
              </w:rPr>
              <w:t>(գծագրական և տեքստային նյութեր՝ այդ թվում մասնագրեր)</w:t>
            </w:r>
            <w:r w:rsidRPr="00C255F6">
              <w:rPr>
                <w:rFonts w:ascii="GHEA Grapalat" w:eastAsia="GHEA Grapalat" w:hAnsi="GHEA Grapalat" w:cs="GHEA Grapalat"/>
                <w:color w:val="000000"/>
                <w:sz w:val="18"/>
                <w:szCs w:val="18"/>
                <w:shd w:val="clear" w:color="auto" w:fill="FFFFFF"/>
              </w:rPr>
              <w:t xml:space="preserve"> </w:t>
            </w:r>
          </w:p>
          <w:p w14:paraId="487B33D9" w14:textId="77777777" w:rsidR="00AF6CA8" w:rsidRPr="00C255F6" w:rsidRDefault="00AF6CA8" w:rsidP="00DF6CE8">
            <w:pPr>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80E479" w14:textId="77777777" w:rsidR="00AF6CA8" w:rsidRPr="00C255F6" w:rsidRDefault="00AF6CA8" w:rsidP="00DF6CE8">
            <w:pPr>
              <w:tabs>
                <w:tab w:val="left" w:pos="740"/>
              </w:tabs>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20C9CB3A" w14:textId="77777777" w:rsidR="00AF6CA8" w:rsidRPr="00C255F6" w:rsidRDefault="00AF6CA8" w:rsidP="00482460">
            <w:pPr>
              <w:numPr>
                <w:ilvl w:val="0"/>
                <w:numId w:val="24"/>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Արևային ջրատաքացման համակարգի նախագիծ</w:t>
            </w:r>
          </w:p>
          <w:p w14:paraId="511F14B7" w14:textId="77777777" w:rsidR="00AF6CA8" w:rsidRPr="00C255F6" w:rsidRDefault="00AF6CA8" w:rsidP="00482460">
            <w:pPr>
              <w:numPr>
                <w:ilvl w:val="0"/>
                <w:numId w:val="25"/>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Ֆոտովոլտային համակարգի նախագիծ</w:t>
            </w:r>
          </w:p>
          <w:p w14:paraId="306A8E38" w14:textId="77777777" w:rsidR="00AF6CA8" w:rsidRPr="00C255F6" w:rsidRDefault="00AF6CA8" w:rsidP="00DF6CE8">
            <w:pPr>
              <w:tabs>
                <w:tab w:val="left" w:pos="740"/>
              </w:tabs>
              <w:ind w:left="794"/>
              <w:rPr>
                <w:rFonts w:ascii="GHEA Grapalat" w:eastAsia="GHEA Grapalat" w:hAnsi="GHEA Grapalat" w:cs="GHEA Grapalat"/>
                <w:b/>
                <w:color w:val="000000"/>
                <w:sz w:val="18"/>
                <w:szCs w:val="18"/>
                <w:shd w:val="clear" w:color="auto" w:fill="FFFFFF"/>
              </w:rPr>
            </w:pPr>
          </w:p>
          <w:p w14:paraId="02DEB6BD" w14:textId="77777777" w:rsidR="00AF6CA8" w:rsidRPr="00C255F6" w:rsidRDefault="00AF6CA8" w:rsidP="00482460">
            <w:pPr>
              <w:numPr>
                <w:ilvl w:val="0"/>
                <w:numId w:val="26"/>
              </w:numPr>
              <w:tabs>
                <w:tab w:val="left" w:pos="1036"/>
              </w:tabs>
              <w:ind w:left="76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Շինմոնտաժային աշխատանքների նախահաշիվ՝</w:t>
            </w:r>
          </w:p>
          <w:p w14:paraId="35153392" w14:textId="77777777" w:rsidR="00AF6CA8" w:rsidRPr="00C255F6" w:rsidRDefault="00AF6CA8" w:rsidP="00DF6CE8">
            <w:pPr>
              <w:tabs>
                <w:tab w:val="left" w:pos="1036"/>
              </w:tabs>
              <w:ind w:left="766"/>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096849C0"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Գնահատված ծավալաթերթ-նախահաշիվ </w:t>
            </w:r>
            <w:r w:rsidRPr="00C255F6">
              <w:rPr>
                <w:rFonts w:ascii="GHEA Grapalat" w:eastAsia="GHEA Grapalat" w:hAnsi="GHEA Grapalat" w:cs="GHEA Grapalat"/>
                <w:color w:val="000000"/>
                <w:sz w:val="18"/>
                <w:szCs w:val="18"/>
                <w:shd w:val="clear" w:color="auto" w:fill="FFFFFF"/>
              </w:rPr>
              <w:t xml:space="preserve">(միավոր </w:t>
            </w:r>
            <w:proofErr w:type="gramStart"/>
            <w:r w:rsidRPr="00C255F6">
              <w:rPr>
                <w:rFonts w:ascii="GHEA Grapalat" w:eastAsia="GHEA Grapalat" w:hAnsi="GHEA Grapalat" w:cs="GHEA Grapalat"/>
                <w:color w:val="000000"/>
                <w:sz w:val="18"/>
                <w:szCs w:val="18"/>
                <w:shd w:val="clear" w:color="auto" w:fill="FFFFFF"/>
              </w:rPr>
              <w:t>գներով)  /</w:t>
            </w:r>
            <w:proofErr w:type="gramEnd"/>
            <w:r w:rsidRPr="00C255F6">
              <w:rPr>
                <w:rFonts w:ascii="GHEA Grapalat" w:eastAsia="GHEA Grapalat" w:hAnsi="GHEA Grapalat" w:cs="GHEA Grapalat"/>
                <w:color w:val="000000"/>
                <w:sz w:val="18"/>
                <w:szCs w:val="18"/>
                <w:shd w:val="clear" w:color="auto" w:fill="FFFFFF"/>
              </w:rPr>
              <w:t xml:space="preserve"> երկլեզու՝ հայերեն-ռուսերեն տարբերակները առանձնացված/</w:t>
            </w:r>
          </w:p>
          <w:p w14:paraId="00E20FD7"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Ծավալաթերթ </w:t>
            </w:r>
            <w:r w:rsidRPr="00C255F6">
              <w:rPr>
                <w:rFonts w:ascii="GHEA Grapalat" w:eastAsia="GHEA Grapalat" w:hAnsi="GHEA Grapalat" w:cs="GHEA Grapalat"/>
                <w:color w:val="000000"/>
                <w:sz w:val="18"/>
                <w:szCs w:val="18"/>
                <w:shd w:val="clear" w:color="auto" w:fill="FFFFFF"/>
              </w:rPr>
              <w:t>/ երկլեզու՝ հայերեն-ռուսերեն տարբերակները առանձնացված</w:t>
            </w:r>
          </w:p>
          <w:p w14:paraId="7B864A59" w14:textId="77777777" w:rsidR="00AF6CA8" w:rsidRPr="00C255F6" w:rsidRDefault="00AF6CA8" w:rsidP="00482460">
            <w:pPr>
              <w:numPr>
                <w:ilvl w:val="0"/>
                <w:numId w:val="27"/>
              </w:numPr>
              <w:ind w:left="352" w:firstLine="105"/>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Շինարարության կազմակերպման նախագիծ</w:t>
            </w:r>
          </w:p>
          <w:p w14:paraId="69DF2EB8"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Շրջակա միջավայրի պահպանմանն ուղղված միջոցառումներ</w:t>
            </w:r>
          </w:p>
          <w:p w14:paraId="32102DEC"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1BE91D9"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76EE06D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8A9F6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75133A11" w14:textId="77777777" w:rsidR="00AF6CA8" w:rsidRPr="00C255F6" w:rsidRDefault="00AF6CA8" w:rsidP="00482460">
            <w:pPr>
              <w:numPr>
                <w:ilvl w:val="0"/>
                <w:numId w:val="27"/>
              </w:numPr>
              <w:ind w:left="766" w:hanging="309"/>
              <w:rPr>
                <w:sz w:val="18"/>
                <w:szCs w:val="18"/>
              </w:rPr>
            </w:pPr>
            <w:r w:rsidRPr="00C255F6">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255F6" w14:paraId="7C380C52"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50670" w14:textId="29A187AC"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4B973" w14:textId="77777777" w:rsidR="00AF6CA8" w:rsidRPr="00C255F6" w:rsidRDefault="00AF6CA8" w:rsidP="00DF6CE8">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b/>
                <w:sz w:val="18"/>
                <w:szCs w:val="18"/>
                <w:u w:val="single"/>
                <w:shd w:val="clear" w:color="auto" w:fill="FFFFFF"/>
              </w:rPr>
              <w:t>Համաձայնեցումներ</w:t>
            </w:r>
          </w:p>
          <w:p w14:paraId="778B448B" w14:textId="77777777" w:rsidR="00AF6CA8" w:rsidRPr="00C255F6"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8B8C" w14:textId="77777777" w:rsidR="00AF6CA8" w:rsidRPr="00C255F6" w:rsidRDefault="00AF6CA8" w:rsidP="00DF6CE8">
            <w:p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i/>
                <w:sz w:val="18"/>
                <w:szCs w:val="18"/>
                <w:u w:val="single"/>
                <w:shd w:val="clear" w:color="auto" w:fill="FFFFFF"/>
              </w:rPr>
              <w:t>Նախագծի համաձայնեցում</w:t>
            </w:r>
            <w:r w:rsidRPr="00C255F6">
              <w:rPr>
                <w:rFonts w:ascii="GHEA Grapalat" w:eastAsia="GHEA Grapalat" w:hAnsi="GHEA Grapalat" w:cs="GHEA Grapalat"/>
                <w:sz w:val="18"/>
                <w:szCs w:val="18"/>
                <w:shd w:val="clear" w:color="auto" w:fill="FFFFFF"/>
              </w:rPr>
              <w:t xml:space="preserve">  </w:t>
            </w:r>
          </w:p>
          <w:p w14:paraId="65E347DC"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Համայնքի ղեկավարի և մարզպետարանի</w:t>
            </w:r>
          </w:p>
          <w:p w14:paraId="5B48A022"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ԿԳՄՍ նախարարություն</w:t>
            </w:r>
          </w:p>
          <w:p w14:paraId="0C3410B2" w14:textId="77777777" w:rsidR="00AF6CA8" w:rsidRPr="00C255F6" w:rsidRDefault="00AF6CA8" w:rsidP="00482460">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4471360F"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առողջապահության և աշխատանքի տեսչական մարմնի,</w:t>
            </w:r>
          </w:p>
          <w:p w14:paraId="4633BC88"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sz w:val="18"/>
                <w:szCs w:val="18"/>
                <w:shd w:val="clear" w:color="auto" w:fill="FFFFFF"/>
              </w:rPr>
              <w:t>ՀՀ Քաղաքաշինության կոմիտեի</w:t>
            </w:r>
          </w:p>
          <w:p w14:paraId="49D49A80" w14:textId="77777777" w:rsidR="00AF6CA8" w:rsidRPr="00C255F6" w:rsidRDefault="00AF6CA8" w:rsidP="00482460">
            <w:pPr>
              <w:numPr>
                <w:ilvl w:val="0"/>
                <w:numId w:val="28"/>
              </w:numPr>
              <w:spacing w:before="100" w:line="276" w:lineRule="auto"/>
              <w:ind w:left="352" w:hanging="284"/>
              <w:jc w:val="both"/>
              <w:rPr>
                <w:sz w:val="18"/>
                <w:szCs w:val="18"/>
              </w:rPr>
            </w:pPr>
            <w:r w:rsidRPr="00C255F6">
              <w:rPr>
                <w:rFonts w:ascii="GHEA Grapalat" w:eastAsia="GHEA Grapalat" w:hAnsi="GHEA Grapalat" w:cs="GHEA Grapalat"/>
                <w:sz w:val="18"/>
                <w:szCs w:val="18"/>
                <w:shd w:val="clear" w:color="auto" w:fill="FFFFFF"/>
              </w:rPr>
              <w:lastRenderedPageBreak/>
              <w:t>Ինժեներական ցանցերը շահագործող և այլ շահագրգիռ կազմակերպությունների հետ</w:t>
            </w:r>
          </w:p>
        </w:tc>
      </w:tr>
      <w:tr w:rsidR="00C255F6" w14:paraId="41776D11"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D8E3E" w14:textId="5C23460D"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9C18" w14:textId="77777777" w:rsidR="00AF6CA8" w:rsidRPr="00C255F6" w:rsidRDefault="00AF6CA8" w:rsidP="00DF6CE8">
            <w:pPr>
              <w:spacing w:line="276" w:lineRule="auto"/>
              <w:jc w:val="both"/>
              <w:rPr>
                <w:sz w:val="18"/>
                <w:szCs w:val="18"/>
              </w:rPr>
            </w:pPr>
            <w:r w:rsidRPr="00C255F6">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F07B5" w14:textId="77777777" w:rsidR="00AF6CA8" w:rsidRPr="00C255F6" w:rsidRDefault="00AF6CA8" w:rsidP="00DF6CE8">
            <w:pPr>
              <w:tabs>
                <w:tab w:val="left" w:pos="352"/>
              </w:tabs>
              <w:spacing w:line="276" w:lineRule="auto"/>
              <w:ind w:left="68"/>
              <w:jc w:val="both"/>
              <w:rPr>
                <w:sz w:val="18"/>
                <w:szCs w:val="18"/>
              </w:rPr>
            </w:pPr>
            <w:r w:rsidRPr="00C255F6">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C255F6">
              <w:rPr>
                <w:rFonts w:ascii="GHEA Grapalat" w:eastAsia="GHEA Grapalat" w:hAnsi="GHEA Grapalat" w:cs="GHEA Grapalat"/>
                <w:b/>
                <w:sz w:val="18"/>
                <w:szCs w:val="18"/>
                <w:shd w:val="clear" w:color="auto" w:fill="FFFFFF"/>
              </w:rPr>
              <w:t xml:space="preserve">20 օր նախնական փուլ՝ </w:t>
            </w:r>
            <w:r w:rsidRPr="00C255F6">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255F6">
              <w:rPr>
                <w:rFonts w:ascii="GHEA Grapalat" w:eastAsia="GHEA Grapalat" w:hAnsi="GHEA Grapalat" w:cs="GHEA Grapalat"/>
                <w:b/>
                <w:sz w:val="18"/>
                <w:szCs w:val="18"/>
                <w:shd w:val="clear" w:color="auto" w:fill="FFFFFF"/>
              </w:rPr>
              <w:t>, 60 օր</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b/>
                <w:sz w:val="18"/>
                <w:szCs w:val="18"/>
                <w:shd w:val="clear" w:color="auto" w:fill="FFFFFF"/>
              </w:rPr>
              <w:t>Փուլ 1-ի «Նախնական նախագծի» (նախագիծ) համար։</w:t>
            </w:r>
          </w:p>
        </w:tc>
      </w:tr>
      <w:tr w:rsidR="00C255F6" w14:paraId="608BA927"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FF581" w14:textId="416EF25A"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0CF0" w14:textId="77777777" w:rsidR="00AF6CA8" w:rsidRPr="00C255F6" w:rsidRDefault="00AF6CA8" w:rsidP="00DF6CE8">
            <w:pPr>
              <w:spacing w:line="276" w:lineRule="auto"/>
              <w:ind w:firstLine="130"/>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ԼՐԱՄՇԱԿՈՒՄ</w:t>
            </w:r>
          </w:p>
          <w:p w14:paraId="5CEF1A11" w14:textId="77777777" w:rsidR="00AF6CA8" w:rsidRPr="00C255F6" w:rsidRDefault="00AF6CA8" w:rsidP="00DF6CE8">
            <w:pPr>
              <w:ind w:firstLine="130"/>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F7EF" w14:textId="77777777" w:rsidR="00AF6CA8" w:rsidRPr="00C255F6" w:rsidRDefault="00AF6CA8" w:rsidP="00DF6CE8">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217F6C09" w14:textId="77777777" w:rsidR="00AF6CA8" w:rsidRPr="00C255F6" w:rsidRDefault="00AF6CA8" w:rsidP="00DF6CE8">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եթե </w:t>
            </w:r>
          </w:p>
          <w:p w14:paraId="30605170" w14:textId="77777777" w:rsidR="00AF6CA8" w:rsidRPr="00C255F6" w:rsidRDefault="00AF6CA8" w:rsidP="00482460">
            <w:pPr>
              <w:numPr>
                <w:ilvl w:val="0"/>
                <w:numId w:val="29"/>
              </w:numPr>
              <w:ind w:left="35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պատվիրատուի նախաձեռնությամբ իրականացվող քաղաքաշինական </w:t>
            </w:r>
            <w:r w:rsidRPr="00C255F6">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C255F6">
              <w:rPr>
                <w:rFonts w:ascii="GHEA Grapalat" w:eastAsia="GHEA Grapalat" w:hAnsi="GHEA Grapalat" w:cs="GHEA Grapalat"/>
                <w:b/>
                <w:sz w:val="18"/>
                <w:szCs w:val="18"/>
              </w:rPr>
              <w:t>,</w:t>
            </w:r>
            <w:r w:rsidRPr="00C255F6">
              <w:rPr>
                <w:rFonts w:ascii="GHEA Grapalat" w:eastAsia="GHEA Grapalat" w:hAnsi="GHEA Grapalat" w:cs="GHEA Grapalat"/>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A210A0E" w14:textId="77777777" w:rsidR="00AF6CA8" w:rsidRPr="00C255F6" w:rsidRDefault="00AF6CA8" w:rsidP="00482460">
            <w:pPr>
              <w:numPr>
                <w:ilvl w:val="0"/>
                <w:numId w:val="29"/>
              </w:numPr>
              <w:ind w:left="358" w:hanging="360"/>
              <w:jc w:val="both"/>
              <w:rPr>
                <w:sz w:val="18"/>
                <w:szCs w:val="18"/>
              </w:rPr>
            </w:pPr>
            <w:r w:rsidRPr="00C255F6">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255F6" w14:paraId="55DF1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36ED" w14:textId="31AD0B6B"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024E" w14:textId="77777777" w:rsidR="00AF6CA8" w:rsidRPr="00C255F6" w:rsidRDefault="00AF6CA8" w:rsidP="00DF6CE8">
            <w:pPr>
              <w:spacing w:line="276" w:lineRule="auto"/>
              <w:jc w:val="both"/>
              <w:rPr>
                <w:rFonts w:ascii="GHEA Grapalat" w:eastAsia="GHEA Grapalat" w:hAnsi="GHEA Grapalat" w:cs="GHEA Grapalat"/>
                <w:b/>
                <w:sz w:val="18"/>
                <w:szCs w:val="18"/>
              </w:rPr>
            </w:pPr>
            <w:proofErr w:type="gramStart"/>
            <w:r w:rsidRPr="00C255F6">
              <w:rPr>
                <w:rFonts w:ascii="GHEA Grapalat" w:eastAsia="GHEA Grapalat" w:hAnsi="GHEA Grapalat" w:cs="GHEA Grapalat"/>
                <w:b/>
                <w:sz w:val="18"/>
                <w:szCs w:val="18"/>
              </w:rPr>
              <w:t>ՄԱՏՈՒՑՄԱՆ  ԾԱՌԱՅՈՒԹՅՈՒՆՆԵՐԻ</w:t>
            </w:r>
            <w:proofErr w:type="gramEnd"/>
            <w:r w:rsidRPr="00C255F6">
              <w:rPr>
                <w:rFonts w:ascii="GHEA Grapalat" w:eastAsia="GHEA Grapalat" w:hAnsi="GHEA Grapalat" w:cs="GHEA Grapalat"/>
                <w:b/>
                <w:sz w:val="18"/>
                <w:szCs w:val="18"/>
              </w:rPr>
              <w:t xml:space="preserve"> ՖԻՆԱՆՍԱԿԱՆ ԱՊԱՀՈՎՈՒՄ</w:t>
            </w:r>
          </w:p>
          <w:p w14:paraId="095A4CDF" w14:textId="77777777" w:rsidR="00AF6CA8" w:rsidRPr="00C255F6" w:rsidRDefault="00AF6CA8" w:rsidP="00DF6CE8">
            <w:pPr>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3B504" w14:textId="453E8F36" w:rsidR="00AF6CA8" w:rsidRPr="00C255F6" w:rsidRDefault="00AF6CA8" w:rsidP="00C255F6">
            <w:pPr>
              <w:spacing w:before="100" w:after="100"/>
              <w:ind w:left="331"/>
              <w:rPr>
                <w:rFonts w:ascii="GHEA Grapalat" w:eastAsia="GHEA Grapalat" w:hAnsi="GHEA Grapalat" w:cs="GHEA Grapalat"/>
                <w:b/>
                <w:sz w:val="18"/>
                <w:szCs w:val="18"/>
              </w:rPr>
            </w:pPr>
            <w:r w:rsidRPr="00C255F6">
              <w:rPr>
                <w:rFonts w:ascii="GHEA Grapalat" w:eastAsia="GHEA Grapalat" w:hAnsi="GHEA Grapalat" w:cs="GHEA Grapalat"/>
                <w:b/>
                <w:sz w:val="18"/>
                <w:szCs w:val="18"/>
              </w:rPr>
              <w:t>Փուլ</w:t>
            </w:r>
            <w:r w:rsidR="00C255F6" w:rsidRPr="00C255F6">
              <w:rPr>
                <w:rFonts w:ascii="GHEA Grapalat" w:eastAsia="GHEA Grapalat" w:hAnsi="GHEA Grapalat" w:cs="GHEA Grapalat"/>
                <w:b/>
                <w:sz w:val="18"/>
                <w:szCs w:val="18"/>
              </w:rPr>
              <w:t xml:space="preserve"> 1</w:t>
            </w:r>
            <w:r w:rsidRPr="00C255F6">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8844887" w14:textId="77777777" w:rsidR="00AF6CA8" w:rsidRPr="00C255F6" w:rsidRDefault="00AF6CA8" w:rsidP="00C255F6">
            <w:pPr>
              <w:spacing w:before="100" w:after="100"/>
              <w:ind w:left="331"/>
              <w:rPr>
                <w:sz w:val="18"/>
                <w:szCs w:val="18"/>
              </w:rPr>
            </w:pPr>
            <w:r w:rsidRPr="00C255F6">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975A93D" w14:textId="77777777" w:rsidR="00AF6CA8" w:rsidRDefault="00AF6CA8" w:rsidP="00AF6CA8">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AF6CA8" w14:paraId="2BF3FDCC" w14:textId="77777777" w:rsidTr="00DF6CE8">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A6FCF" w14:textId="77777777" w:rsidR="00AF6CA8" w:rsidRDefault="00AF6CA8" w:rsidP="00DF6CE8">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528E" w14:textId="77777777" w:rsidR="00AF6CA8" w:rsidRDefault="00AF6CA8" w:rsidP="00DF6CE8">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C032D" w14:textId="77777777" w:rsidR="00AF6CA8" w:rsidRDefault="00AF6CA8" w:rsidP="00DF6CE8">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BD46" w14:textId="77777777" w:rsidR="00AF6CA8" w:rsidRDefault="00AF6CA8" w:rsidP="00DF6CE8">
            <w:pPr>
              <w:jc w:val="center"/>
            </w:pPr>
            <w:r>
              <w:rPr>
                <w:rFonts w:ascii="GHEA Grapalat" w:eastAsia="GHEA Grapalat" w:hAnsi="GHEA Grapalat" w:cs="GHEA Grapalat"/>
                <w:sz w:val="18"/>
              </w:rPr>
              <w:t>Քանակ</w:t>
            </w:r>
          </w:p>
        </w:tc>
      </w:tr>
      <w:tr w:rsidR="00AF6CA8" w14:paraId="790B59F5" w14:textId="77777777" w:rsidTr="00DF6CE8">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4D01" w14:textId="77777777" w:rsidR="00AF6CA8" w:rsidRDefault="00AF6CA8" w:rsidP="00DF6CE8">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30DA8" w14:textId="77777777" w:rsidR="00AF6CA8" w:rsidRDefault="00AF6CA8" w:rsidP="00DF6CE8">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CE41" w14:textId="77777777" w:rsidR="00AF6CA8" w:rsidRDefault="00AF6CA8" w:rsidP="00DF6CE8">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886DA" w14:textId="77777777" w:rsidR="00AF6CA8" w:rsidRDefault="00AF6CA8" w:rsidP="00DF6CE8">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A40F9" w14:textId="77777777" w:rsidR="00AF6CA8" w:rsidRDefault="00AF6CA8" w:rsidP="00DF6CE8">
            <w:pPr>
              <w:jc w:val="center"/>
            </w:pPr>
            <w:r>
              <w:rPr>
                <w:rFonts w:ascii="GHEA Grapalat" w:eastAsia="GHEA Grapalat" w:hAnsi="GHEA Grapalat" w:cs="GHEA Grapalat"/>
                <w:sz w:val="18"/>
              </w:rPr>
              <w:t>Ռուսերեն</w:t>
            </w:r>
          </w:p>
        </w:tc>
      </w:tr>
      <w:tr w:rsidR="00AF6CA8" w14:paraId="229D622B"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1379" w14:textId="77777777" w:rsidR="00AF6CA8" w:rsidRDefault="00AF6CA8" w:rsidP="00DF6CE8">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2F262" w14:textId="77777777" w:rsidR="00AF6CA8" w:rsidRDefault="00AF6CA8" w:rsidP="00DF6CE8">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962E1"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4F3444D" w14:textId="77777777" w:rsidR="00AF6CA8" w:rsidRDefault="00AF6CA8" w:rsidP="00DF6CE8">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033D6" w14:textId="77777777" w:rsidR="00AF6CA8" w:rsidRDefault="00AF6CA8" w:rsidP="00DF6CE8">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67F1" w14:textId="77777777" w:rsidR="00AF6CA8" w:rsidRDefault="00AF6CA8" w:rsidP="00DF6CE8">
            <w:pPr>
              <w:jc w:val="center"/>
            </w:pPr>
            <w:r>
              <w:rPr>
                <w:rFonts w:ascii="GHEA Grapalat" w:eastAsia="GHEA Grapalat" w:hAnsi="GHEA Grapalat" w:cs="GHEA Grapalat"/>
                <w:sz w:val="18"/>
              </w:rPr>
              <w:t>2</w:t>
            </w:r>
          </w:p>
        </w:tc>
      </w:tr>
      <w:tr w:rsidR="00AF6CA8" w14:paraId="07CB1C00"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BC864" w14:textId="77777777" w:rsidR="00AF6CA8" w:rsidRDefault="00AF6CA8" w:rsidP="00DF6CE8">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363B8" w14:textId="77777777" w:rsidR="00AF6CA8" w:rsidRDefault="00AF6CA8" w:rsidP="00DF6CE8">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56F2"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005583C"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6816B2DC" w14:textId="4FA4DC7E" w:rsidR="00AF6CA8" w:rsidRDefault="00AF6CA8" w:rsidP="004A5B2B">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w:t>
            </w:r>
            <w:r>
              <w:rPr>
                <w:rFonts w:ascii="GHEA Grapalat" w:eastAsia="GHEA Grapalat" w:hAnsi="GHEA Grapalat" w:cs="GHEA Grapalat"/>
                <w:sz w:val="18"/>
              </w:rPr>
              <w:lastRenderedPageBreak/>
              <w:t>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A38D" w14:textId="77777777" w:rsidR="00AF6CA8" w:rsidRDefault="00AF6CA8" w:rsidP="00DF6CE8">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722B4" w14:textId="77777777" w:rsidR="00AF6CA8" w:rsidRDefault="00AF6CA8" w:rsidP="00DF6CE8">
            <w:pPr>
              <w:jc w:val="center"/>
            </w:pPr>
            <w:r>
              <w:rPr>
                <w:rFonts w:ascii="GHEA Grapalat" w:eastAsia="GHEA Grapalat" w:hAnsi="GHEA Grapalat" w:cs="GHEA Grapalat"/>
                <w:sz w:val="18"/>
              </w:rPr>
              <w:t>6</w:t>
            </w:r>
          </w:p>
        </w:tc>
      </w:tr>
      <w:tr w:rsidR="00AF6CA8" w14:paraId="50FABC02"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DFDA" w14:textId="77777777" w:rsidR="00AF6CA8" w:rsidRDefault="00AF6CA8" w:rsidP="00DF6CE8">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17C58" w14:textId="77777777" w:rsidR="00AF6CA8" w:rsidRDefault="00AF6CA8" w:rsidP="00DF6CE8">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271E"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4C57A00" w14:textId="77777777" w:rsidR="00AF6CA8" w:rsidRDefault="00AF6CA8" w:rsidP="00DF6CE8">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0C24" w14:textId="77777777" w:rsidR="00AF6CA8" w:rsidRDefault="00AF6CA8" w:rsidP="00DF6CE8">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CBF7B" w14:textId="77777777" w:rsidR="00AF6CA8" w:rsidRDefault="00AF6CA8" w:rsidP="00DF6CE8">
            <w:pPr>
              <w:jc w:val="center"/>
            </w:pPr>
            <w:r>
              <w:rPr>
                <w:rFonts w:ascii="GHEA Grapalat" w:eastAsia="GHEA Grapalat" w:hAnsi="GHEA Grapalat" w:cs="GHEA Grapalat"/>
                <w:sz w:val="18"/>
              </w:rPr>
              <w:t>1</w:t>
            </w:r>
          </w:p>
        </w:tc>
      </w:tr>
      <w:tr w:rsidR="00AF6CA8" w14:paraId="72E4DC24"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68FA" w14:textId="77777777" w:rsidR="00AF6CA8" w:rsidRDefault="00AF6CA8" w:rsidP="00DF6CE8">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06E6"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C609BB8" w14:textId="77777777" w:rsidR="00AF6CA8" w:rsidRDefault="00AF6CA8" w:rsidP="00DF6CE8">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2A67B"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44F97ED8" w14:textId="77777777" w:rsidR="00AF6CA8" w:rsidRDefault="00AF6CA8" w:rsidP="00DF6CE8">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40D38" w14:textId="77777777" w:rsidR="00AF6CA8" w:rsidRDefault="00AF6CA8" w:rsidP="00DF6CE8">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F4A3" w14:textId="77777777" w:rsidR="00AF6CA8" w:rsidRDefault="00AF6CA8" w:rsidP="00DF6CE8">
            <w:pPr>
              <w:jc w:val="center"/>
            </w:pPr>
            <w:r>
              <w:rPr>
                <w:rFonts w:ascii="GHEA Grapalat" w:eastAsia="GHEA Grapalat" w:hAnsi="GHEA Grapalat" w:cs="GHEA Grapalat"/>
                <w:sz w:val="18"/>
              </w:rPr>
              <w:t>2</w:t>
            </w:r>
          </w:p>
        </w:tc>
      </w:tr>
      <w:tr w:rsidR="00AF6CA8" w14:paraId="318FAAA4"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E437E" w14:textId="77777777" w:rsidR="00AF6CA8" w:rsidRDefault="00AF6CA8" w:rsidP="00DF6CE8">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20B2" w14:textId="77777777" w:rsidR="00AF6CA8" w:rsidRDefault="00AF6CA8" w:rsidP="00DF6CE8">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34A65"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7C9D6BE" w14:textId="77777777" w:rsidR="00AF6CA8" w:rsidRDefault="00AF6CA8" w:rsidP="00482460">
            <w:pPr>
              <w:numPr>
                <w:ilvl w:val="0"/>
                <w:numId w:val="30"/>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653FE687" w14:textId="77777777" w:rsidR="00AF6CA8" w:rsidRPr="00AF6CA8" w:rsidRDefault="00AF6CA8" w:rsidP="00DF6CE8">
            <w:pPr>
              <w:rPr>
                <w:rFonts w:ascii="GHEA Grapalat" w:eastAsia="GHEA Grapalat" w:hAnsi="GHEA Grapalat" w:cs="GHEA Grapalat"/>
                <w:sz w:val="18"/>
              </w:rPr>
            </w:pPr>
            <w:r w:rsidRPr="00AF6CA8">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5F7BA906" w14:textId="77777777" w:rsidR="00AF6CA8" w:rsidRDefault="00AF6CA8" w:rsidP="00DF6CE8">
            <w:r w:rsidRPr="00AF6CA8">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03F2C" w14:textId="77777777" w:rsidR="00AF6CA8" w:rsidRDefault="00AF6CA8" w:rsidP="00DF6CE8">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4355A" w14:textId="77777777" w:rsidR="00AF6CA8" w:rsidRDefault="00AF6CA8" w:rsidP="00DF6CE8">
            <w:pPr>
              <w:jc w:val="center"/>
            </w:pPr>
            <w:r>
              <w:rPr>
                <w:rFonts w:ascii="GHEA Grapalat" w:eastAsia="GHEA Grapalat" w:hAnsi="GHEA Grapalat" w:cs="GHEA Grapalat"/>
                <w:sz w:val="18"/>
              </w:rPr>
              <w:t>1</w:t>
            </w:r>
          </w:p>
        </w:tc>
      </w:tr>
    </w:tbl>
    <w:p w14:paraId="6F923376" w14:textId="77777777" w:rsidR="00AF6CA8" w:rsidRDefault="00AF6CA8" w:rsidP="00AF6CA8">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6CD268F" w14:textId="77777777" w:rsidR="00AF6CA8" w:rsidRDefault="00AF6CA8" w:rsidP="00482460">
      <w:pPr>
        <w:numPr>
          <w:ilvl w:val="0"/>
          <w:numId w:val="31"/>
        </w:num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4D1CFC" w14:textId="77777777" w:rsidR="00AF6CA8" w:rsidRDefault="00AF6CA8" w:rsidP="00AF6CA8">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5DABA5" w14:textId="77777777" w:rsidR="00AF6CA8" w:rsidRDefault="00AF6CA8" w:rsidP="00AF6CA8">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5AF6DC2"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26128159"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EF8ECF4"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EA71A45" w14:textId="04E97D72" w:rsidR="00F03908" w:rsidRDefault="00F03908" w:rsidP="00156734">
      <w:pPr>
        <w:tabs>
          <w:tab w:val="left" w:pos="270"/>
        </w:tabs>
        <w:spacing w:after="200"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օգտագործվող շինարարական նյութերի, պատրաստվածքների հատկանիշների</w:t>
      </w:r>
      <w:r w:rsidR="00FD78C4">
        <w:rPr>
          <w:rFonts w:ascii="GHEA Grapalat" w:eastAsia="GHEA Grapalat" w:hAnsi="GHEA Grapalat" w:cs="GHEA Grapalat"/>
          <w:sz w:val="18"/>
          <w:shd w:val="clear" w:color="auto" w:fill="FFFFFF"/>
        </w:rPr>
        <w:t xml:space="preserve"> </w:t>
      </w:r>
      <w:r>
        <w:rPr>
          <w:rFonts w:ascii="GHEA Grapalat" w:eastAsia="GHEA Grapalat" w:hAnsi="GHEA Grapalat" w:cs="GHEA Grapalat"/>
          <w:sz w:val="18"/>
          <w:shd w:val="clear" w:color="auto" w:fill="FFFFFF"/>
        </w:rPr>
        <w:t>մանրամասն և սպառիչ նկարագրում-բնութագրում՝ նախագծի մասնագրերում և նախահաշվում՝ նշելով տվյալ ապրանքը բնութագրող հիմնական տեխնիկական ցուցանիշներ</w:t>
      </w:r>
      <w:r w:rsidR="00E60726">
        <w:rPr>
          <w:rFonts w:ascii="GHEA Grapalat" w:eastAsia="GHEA Grapalat" w:hAnsi="GHEA Grapalat" w:cs="GHEA Grapalat"/>
          <w:sz w:val="18"/>
          <w:shd w:val="clear" w:color="auto" w:fill="FFFFFF"/>
        </w:rPr>
        <w:t>:</w:t>
      </w:r>
      <w:r>
        <w:rPr>
          <w:rFonts w:ascii="GHEA Grapalat" w:eastAsia="GHEA Grapalat" w:hAnsi="GHEA Grapalat" w:cs="GHEA Grapalat"/>
          <w:sz w:val="18"/>
          <w:shd w:val="clear" w:color="auto" w:fill="FFFFFF"/>
        </w:rPr>
        <w:t xml:space="preserve">      </w:t>
      </w:r>
    </w:p>
    <w:p w14:paraId="05C857CE" w14:textId="5120C8B3" w:rsidR="00AF6CA8" w:rsidRDefault="00AF6CA8" w:rsidP="00AF6CA8">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sidR="00156734">
        <w:rPr>
          <w:rFonts w:ascii="GHEA Grapalat" w:eastAsia="GHEA Grapalat" w:hAnsi="GHEA Grapalat" w:cs="GHEA Grapalat"/>
          <w:sz w:val="18"/>
          <w:shd w:val="clear" w:color="auto" w:fill="FFFFFF"/>
        </w:rPr>
        <w:t xml:space="preserve">  </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1DD2597"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BF8150E"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074C9607"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20243927" w14:textId="77777777" w:rsidR="00AF6CA8" w:rsidRDefault="00AF6CA8" w:rsidP="00AF6CA8">
      <w:pPr>
        <w:spacing w:line="276" w:lineRule="auto"/>
        <w:jc w:val="both"/>
        <w:rPr>
          <w:rFonts w:ascii="GHEA Grapalat" w:eastAsia="GHEA Grapalat" w:hAnsi="GHEA Grapalat" w:cs="GHEA Grapalat"/>
          <w:sz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6B7D4A8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104C7">
        <w:rPr>
          <w:rFonts w:ascii="GHEA Grapalat" w:hAnsi="GHEA Grapalat"/>
          <w:sz w:val="20"/>
          <w:szCs w:val="20"/>
          <w:lang w:val="hy-AM"/>
        </w:rPr>
        <w:t>ՀՀՔԿ-ԲՄԽԾՁԲ-25/31</w:t>
      </w:r>
      <w:r w:rsidR="00CE106A">
        <w:rPr>
          <w:rFonts w:ascii="GHEA Grapalat" w:hAnsi="GHEA Grapalat"/>
          <w:sz w:val="20"/>
          <w:szCs w:val="20"/>
        </w:rPr>
        <w:t xml:space="preserve"> </w:t>
      </w:r>
      <w:r w:rsidRPr="006E0A77">
        <w:rPr>
          <w:rFonts w:ascii="GHEA Grapalat" w:hAnsi="GHEA Grapalat"/>
          <w:sz w:val="20"/>
          <w:szCs w:val="20"/>
        </w:rPr>
        <w:t xml:space="preserve">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proofErr w:type="gramStart"/>
      <w:r w:rsidRPr="006E0A77">
        <w:rPr>
          <w:rFonts w:ascii="GHEA Grapalat" w:hAnsi="GHEA Grapalat"/>
          <w:color w:val="000000"/>
          <w:sz w:val="21"/>
          <w:szCs w:val="21"/>
          <w:lang w:val="es-ES" w:eastAsia="ru-RU"/>
        </w:rPr>
        <w:t xml:space="preserve">«  </w:t>
      </w:r>
      <w:proofErr w:type="gramEnd"/>
      <w:r w:rsidRPr="006E0A77">
        <w:rPr>
          <w:rFonts w:ascii="GHEA Grapalat" w:hAnsi="GHEA Grapalat"/>
          <w:color w:val="000000"/>
          <w:sz w:val="21"/>
          <w:szCs w:val="21"/>
          <w:lang w:val="es-ES" w:eastAsia="ru-RU"/>
        </w:rPr>
        <w:t xml:space="preserve">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40A188C5"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104C7">
        <w:rPr>
          <w:rFonts w:ascii="GHEA Grapalat" w:hAnsi="GHEA Grapalat"/>
          <w:sz w:val="20"/>
          <w:szCs w:val="20"/>
          <w:lang w:val="hy-AM"/>
        </w:rPr>
        <w:t>ՀՀՔԿ-ԲՄԽԾՁԲ-25/31</w:t>
      </w:r>
      <w:r w:rsidR="00CE106A">
        <w:rPr>
          <w:rFonts w:ascii="GHEA Grapalat" w:hAnsi="GHEA Grapalat"/>
          <w:sz w:val="20"/>
          <w:szCs w:val="20"/>
        </w:rPr>
        <w:t xml:space="preserve"> </w:t>
      </w:r>
      <w:r w:rsidRPr="006E0A77">
        <w:rPr>
          <w:rFonts w:ascii="GHEA Grapalat" w:hAnsi="GHEA Grapalat"/>
          <w:sz w:val="20"/>
          <w:szCs w:val="20"/>
        </w:rPr>
        <w:t xml:space="preserve">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6276D788" w:rsidR="006272EB" w:rsidRDefault="006272EB">
      <w:pPr>
        <w:rPr>
          <w:rFonts w:ascii="GHEA Grapalat" w:hAnsi="GHEA Grapalat"/>
          <w:lang w:val="hy-AM"/>
        </w:rPr>
      </w:pPr>
      <w:r>
        <w:rPr>
          <w:rFonts w:ascii="GHEA Grapalat" w:hAnsi="GHEA Grapalat"/>
          <w:lang w:val="hy-AM"/>
        </w:rPr>
        <w:br w:type="page"/>
      </w:r>
    </w:p>
    <w:p w14:paraId="5A507C6B" w14:textId="77777777" w:rsidR="006272EB" w:rsidRPr="00025827" w:rsidRDefault="006272EB" w:rsidP="006272EB">
      <w:pPr>
        <w:jc w:val="right"/>
        <w:rPr>
          <w:rFonts w:ascii="GHEA Grapalat" w:hAnsi="GHEA Grapalat"/>
          <w:sz w:val="20"/>
          <w:szCs w:val="20"/>
        </w:rPr>
      </w:pPr>
      <w:r w:rsidRPr="00025827">
        <w:rPr>
          <w:rFonts w:ascii="GHEA Grapalat" w:hAnsi="GHEA Grapalat"/>
          <w:sz w:val="20"/>
          <w:szCs w:val="20"/>
          <w:lang w:val="hy-AM"/>
        </w:rPr>
        <w:lastRenderedPageBreak/>
        <w:t xml:space="preserve">Հավելված N </w:t>
      </w:r>
      <w:r w:rsidRPr="00025827">
        <w:rPr>
          <w:rFonts w:ascii="GHEA Grapalat" w:hAnsi="GHEA Grapalat"/>
          <w:sz w:val="20"/>
          <w:szCs w:val="20"/>
        </w:rPr>
        <w:t>4</w:t>
      </w:r>
    </w:p>
    <w:p w14:paraId="5CC203D7" w14:textId="77777777" w:rsidR="006272EB" w:rsidRPr="00025827" w:rsidRDefault="006272EB" w:rsidP="006272EB">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1A1A2952" w14:textId="7A86452C" w:rsidR="006272EB" w:rsidRPr="00025827" w:rsidRDefault="006272EB" w:rsidP="006272EB">
      <w:pPr>
        <w:jc w:val="right"/>
        <w:rPr>
          <w:rFonts w:ascii="GHEA Grapalat" w:hAnsi="GHEA Grapalat"/>
          <w:sz w:val="20"/>
          <w:szCs w:val="20"/>
          <w:lang w:val="hy-AM"/>
        </w:rPr>
      </w:pPr>
      <w:r w:rsidRPr="00025827">
        <w:rPr>
          <w:rFonts w:ascii="GHEA Grapalat" w:hAnsi="GHEA Grapalat"/>
          <w:sz w:val="20"/>
          <w:szCs w:val="20"/>
          <w:lang w:val="hy-AM"/>
        </w:rPr>
        <w:t xml:space="preserve">                      N </w:t>
      </w:r>
      <w:r>
        <w:rPr>
          <w:rFonts w:ascii="GHEA Grapalat" w:hAnsi="GHEA Grapalat"/>
          <w:sz w:val="20"/>
          <w:szCs w:val="20"/>
          <w:lang w:val="hy-AM"/>
        </w:rPr>
        <w:t>ՀՀՔԿ-ԲՄԽԾՁԲ-25/3</w:t>
      </w:r>
      <w:r>
        <w:rPr>
          <w:rFonts w:ascii="GHEA Grapalat" w:hAnsi="GHEA Grapalat"/>
          <w:sz w:val="20"/>
          <w:szCs w:val="20"/>
        </w:rPr>
        <w:t>1</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78AFFCF0" w14:textId="77777777" w:rsidR="006272EB" w:rsidRPr="00025827" w:rsidRDefault="006272EB" w:rsidP="006272EB">
      <w:pPr>
        <w:autoSpaceDE w:val="0"/>
        <w:autoSpaceDN w:val="0"/>
        <w:adjustRightInd w:val="0"/>
        <w:rPr>
          <w:rFonts w:ascii="GHEA Grapalat" w:hAnsi="GHEA Grapalat"/>
          <w:lang w:val="hy-AM"/>
        </w:rPr>
      </w:pPr>
    </w:p>
    <w:p w14:paraId="12876E57" w14:textId="77777777" w:rsidR="006272EB" w:rsidRPr="00025827" w:rsidRDefault="006272EB" w:rsidP="006272EB">
      <w:pPr>
        <w:autoSpaceDE w:val="0"/>
        <w:autoSpaceDN w:val="0"/>
        <w:adjustRightInd w:val="0"/>
        <w:rPr>
          <w:rFonts w:ascii="GHEA Grapalat" w:hAnsi="GHEA Grapalat"/>
          <w:lang w:val="hy-AM"/>
        </w:rPr>
      </w:pPr>
    </w:p>
    <w:p w14:paraId="70A0A97D" w14:textId="77777777" w:rsidR="006272EB" w:rsidRPr="00025827" w:rsidRDefault="006272EB" w:rsidP="006272EB">
      <w:pPr>
        <w:autoSpaceDE w:val="0"/>
        <w:autoSpaceDN w:val="0"/>
        <w:adjustRightInd w:val="0"/>
        <w:rPr>
          <w:rFonts w:ascii="GHEA Grapalat" w:hAnsi="GHEA Grapalat"/>
          <w:lang w:val="hy-AM"/>
        </w:rPr>
      </w:pPr>
    </w:p>
    <w:p w14:paraId="5E930EDA" w14:textId="77777777" w:rsidR="006272EB" w:rsidRPr="00025827" w:rsidRDefault="006272EB" w:rsidP="006272EB">
      <w:pPr>
        <w:autoSpaceDE w:val="0"/>
        <w:autoSpaceDN w:val="0"/>
        <w:adjustRightInd w:val="0"/>
        <w:rPr>
          <w:rFonts w:ascii="GHEA Grapalat" w:hAnsi="GHEA Grapalat"/>
          <w:lang w:val="hy-AM"/>
        </w:rPr>
      </w:pPr>
    </w:p>
    <w:p w14:paraId="4AADB782" w14:textId="77777777" w:rsidR="006272EB" w:rsidRPr="00025827" w:rsidRDefault="006272EB" w:rsidP="006272EB">
      <w:pPr>
        <w:autoSpaceDE w:val="0"/>
        <w:autoSpaceDN w:val="0"/>
        <w:adjustRightInd w:val="0"/>
        <w:rPr>
          <w:rFonts w:ascii="GHEA Grapalat" w:hAnsi="GHEA Grapalat"/>
          <w:lang w:val="hy-AM"/>
        </w:rPr>
      </w:pPr>
    </w:p>
    <w:p w14:paraId="0565C8CD" w14:textId="77777777" w:rsidR="006272EB" w:rsidRPr="00025827" w:rsidRDefault="006272EB" w:rsidP="006272EB">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2CD51A65" w14:textId="77777777" w:rsidR="006272EB" w:rsidRPr="00025827" w:rsidRDefault="006272EB" w:rsidP="006272EB">
      <w:pPr>
        <w:jc w:val="center"/>
        <w:rPr>
          <w:rFonts w:ascii="GHEA Grapalat" w:hAnsi="GHEA Grapalat" w:cs="GHEA Grapalat"/>
          <w:sz w:val="22"/>
          <w:szCs w:val="22"/>
          <w:lang w:val="hy-AM"/>
        </w:rPr>
      </w:pPr>
    </w:p>
    <w:p w14:paraId="066257D5" w14:textId="77777777" w:rsidR="006272EB" w:rsidRPr="00025827" w:rsidRDefault="006272EB" w:rsidP="006272EB">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proofErr w:type="gramStart"/>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w:t>
      </w:r>
      <w:proofErr w:type="gramEnd"/>
      <w:r w:rsidRPr="00025827">
        <w:rPr>
          <w:rFonts w:ascii="GHEA Grapalat" w:hAnsi="GHEA Grapalat" w:cs="Arial"/>
          <w:sz w:val="20"/>
          <w:szCs w:val="20"/>
          <w:lang w:val="es-ES"/>
        </w:rPr>
        <w:t xml:space="preserve">  </w:t>
      </w:r>
    </w:p>
    <w:p w14:paraId="05D03045" w14:textId="77777777" w:rsidR="006272EB" w:rsidRPr="00025827" w:rsidRDefault="006272EB" w:rsidP="006272EB">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1ED868C9" w14:textId="77777777" w:rsidR="006272EB" w:rsidRPr="00025827" w:rsidRDefault="006272EB" w:rsidP="006272EB">
      <w:pPr>
        <w:jc w:val="both"/>
        <w:rPr>
          <w:rFonts w:ascii="GHEA Grapalat" w:hAnsi="GHEA Grapalat"/>
          <w:sz w:val="22"/>
          <w:szCs w:val="22"/>
          <w:vertAlign w:val="superscript"/>
          <w:lang w:val="es-ES"/>
        </w:rPr>
      </w:pPr>
    </w:p>
    <w:p w14:paraId="6F38B6D1" w14:textId="77777777" w:rsidR="006272EB" w:rsidRPr="00025827" w:rsidRDefault="006272EB" w:rsidP="006272EB">
      <w:pPr>
        <w:pStyle w:val="ListParagraph"/>
        <w:numPr>
          <w:ilvl w:val="0"/>
          <w:numId w:val="33"/>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 xml:space="preserve">և  </w:t>
      </w:r>
      <w:r w:rsidRPr="00025827">
        <w:rPr>
          <w:rFonts w:ascii="GHEA Grapalat" w:hAnsi="GHEA Grapalat"/>
          <w:sz w:val="22"/>
          <w:szCs w:val="22"/>
          <w:u w:val="single"/>
          <w:lang w:val="es-ES"/>
        </w:rPr>
        <w:tab/>
      </w:r>
      <w:proofErr w:type="gramEnd"/>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6DCA5AEC" w14:textId="77777777" w:rsidR="006272EB" w:rsidRPr="00025827" w:rsidRDefault="006272EB" w:rsidP="006272EB">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070EF843" w14:textId="77777777" w:rsidR="006272EB" w:rsidRPr="00025827" w:rsidRDefault="006272EB" w:rsidP="006272EB">
      <w:pPr>
        <w:jc w:val="both"/>
        <w:rPr>
          <w:rFonts w:ascii="GHEA Grapalat" w:hAnsi="GHEA Grapalat" w:cs="Sylfaen"/>
          <w:vertAlign w:val="superscript"/>
          <w:lang w:val="es-ES"/>
        </w:rPr>
      </w:pPr>
    </w:p>
    <w:p w14:paraId="6456E4CD" w14:textId="77777777" w:rsidR="006272EB" w:rsidRPr="00025827" w:rsidRDefault="006272EB" w:rsidP="006272EB">
      <w:pPr>
        <w:jc w:val="both"/>
        <w:rPr>
          <w:rFonts w:ascii="GHEA Grapalat" w:hAnsi="GHEA Grapalat"/>
          <w:sz w:val="22"/>
          <w:szCs w:val="22"/>
          <w:u w:val="single"/>
          <w:lang w:val="es-ES"/>
        </w:rPr>
      </w:pPr>
    </w:p>
    <w:p w14:paraId="74946ABB"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7CCF751A" w14:textId="77777777" w:rsidR="006272EB" w:rsidRPr="00025827" w:rsidRDefault="006272EB" w:rsidP="006272EB">
      <w:pPr>
        <w:jc w:val="both"/>
        <w:rPr>
          <w:rFonts w:ascii="GHEA Grapalat" w:hAnsi="GHEA Grapalat" w:cs="Sylfaen"/>
          <w:sz w:val="20"/>
          <w:szCs w:val="20"/>
          <w:lang w:val="es-ES"/>
        </w:rPr>
      </w:pPr>
    </w:p>
    <w:p w14:paraId="3DCC5950"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միջև  «</w:t>
      </w:r>
      <w:proofErr w:type="gramEnd"/>
      <w:r w:rsidRPr="00025827">
        <w:rPr>
          <w:rFonts w:ascii="GHEA Grapalat" w:hAnsi="GHEA Grapalat" w:cs="Sylfaen"/>
          <w:sz w:val="20"/>
          <w:szCs w:val="20"/>
          <w:lang w:val="es-ES"/>
        </w:rPr>
        <w:t xml:space="preserve">--»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638B1712"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6A00F28A"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416592A4" w14:textId="77777777" w:rsidR="006272EB" w:rsidRPr="00025827" w:rsidRDefault="006272EB" w:rsidP="006272EB">
      <w:pPr>
        <w:jc w:val="both"/>
        <w:rPr>
          <w:rFonts w:ascii="GHEA Grapalat" w:hAnsi="GHEA Grapalat" w:cs="Sylfaen"/>
          <w:sz w:val="20"/>
          <w:szCs w:val="20"/>
          <w:lang w:val="es-ES"/>
        </w:rPr>
      </w:pPr>
    </w:p>
    <w:p w14:paraId="70B776BD" w14:textId="77777777" w:rsidR="006272EB" w:rsidRPr="00025827" w:rsidRDefault="006272EB" w:rsidP="006272EB">
      <w:pPr>
        <w:pStyle w:val="ListParagraph"/>
        <w:numPr>
          <w:ilvl w:val="0"/>
          <w:numId w:val="33"/>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495336B5" w14:textId="77777777" w:rsidR="006272EB" w:rsidRPr="00025827" w:rsidRDefault="006272EB" w:rsidP="006272EB">
      <w:pPr>
        <w:jc w:val="center"/>
        <w:rPr>
          <w:rFonts w:ascii="GHEA Grapalat" w:hAnsi="GHEA Grapalat" w:cs="GHEA Grapalat"/>
          <w:sz w:val="22"/>
          <w:szCs w:val="22"/>
          <w:lang w:val="es-ES"/>
        </w:rPr>
      </w:pPr>
    </w:p>
    <w:p w14:paraId="186695F2" w14:textId="77777777" w:rsidR="006272EB" w:rsidRPr="00025827" w:rsidRDefault="006272EB" w:rsidP="006272EB">
      <w:pPr>
        <w:ind w:firstLine="709"/>
        <w:jc w:val="both"/>
        <w:rPr>
          <w:lang w:val="es-ES"/>
        </w:rPr>
      </w:pPr>
    </w:p>
    <w:p w14:paraId="329336BD" w14:textId="77777777" w:rsidR="006272EB" w:rsidRPr="00025827" w:rsidRDefault="006272EB" w:rsidP="006272EB">
      <w:pPr>
        <w:ind w:firstLine="709"/>
        <w:jc w:val="both"/>
        <w:rPr>
          <w:lang w:val="es-ES"/>
        </w:rPr>
      </w:pPr>
    </w:p>
    <w:p w14:paraId="54A7B19F" w14:textId="77777777" w:rsidR="006272EB" w:rsidRPr="00025827" w:rsidRDefault="006272EB" w:rsidP="006272EB">
      <w:pPr>
        <w:ind w:firstLine="709"/>
        <w:jc w:val="both"/>
        <w:rPr>
          <w:lang w:val="es-ES"/>
        </w:rPr>
      </w:pPr>
    </w:p>
    <w:p w14:paraId="40560D1C" w14:textId="77777777" w:rsidR="006272EB" w:rsidRPr="00025827" w:rsidRDefault="006272EB" w:rsidP="006272EB">
      <w:pPr>
        <w:ind w:firstLine="709"/>
        <w:jc w:val="both"/>
        <w:rPr>
          <w:lang w:val="es-ES"/>
        </w:rPr>
      </w:pPr>
    </w:p>
    <w:p w14:paraId="4041B7AD" w14:textId="77777777" w:rsidR="006272EB" w:rsidRPr="00025827" w:rsidRDefault="006272EB" w:rsidP="006272EB">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34302CC8" w14:textId="77777777" w:rsidR="006272EB" w:rsidRPr="00025827" w:rsidRDefault="006272EB" w:rsidP="006272EB">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3732D2B1" w14:textId="77777777" w:rsidR="006272EB" w:rsidRPr="00025827" w:rsidRDefault="006272EB" w:rsidP="006272EB">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33C9A891" w14:textId="77777777" w:rsidR="006272EB" w:rsidRPr="00025827" w:rsidRDefault="006272EB" w:rsidP="006272EB">
      <w:pPr>
        <w:jc w:val="right"/>
        <w:rPr>
          <w:rFonts w:ascii="GHEA Grapalat" w:hAnsi="GHEA Grapalat"/>
          <w:sz w:val="20"/>
          <w:lang w:val="hy-AM"/>
        </w:rPr>
      </w:pPr>
      <w:r w:rsidRPr="00025827">
        <w:rPr>
          <w:rFonts w:ascii="GHEA Grapalat" w:hAnsi="GHEA Grapalat"/>
          <w:sz w:val="20"/>
          <w:lang w:val="hy-AM"/>
        </w:rPr>
        <w:t xml:space="preserve">    </w:t>
      </w:r>
    </w:p>
    <w:p w14:paraId="5A549B77" w14:textId="77777777" w:rsidR="006272EB" w:rsidRPr="00025827" w:rsidRDefault="006272EB" w:rsidP="006272EB">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7ADD076F" w14:textId="77777777" w:rsidR="006272EB" w:rsidRPr="00025827" w:rsidRDefault="006272EB" w:rsidP="006272EB">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0C731A0C" w14:textId="77777777" w:rsidR="006272EB" w:rsidRPr="00025827" w:rsidRDefault="006272EB" w:rsidP="006272EB">
      <w:pPr>
        <w:jc w:val="center"/>
        <w:rPr>
          <w:rFonts w:ascii="GHEA Grapalat" w:hAnsi="GHEA Grapalat" w:cs="Sylfaen"/>
          <w:sz w:val="16"/>
          <w:szCs w:val="16"/>
          <w:lang w:val="es-ES"/>
        </w:rPr>
      </w:pPr>
    </w:p>
    <w:p w14:paraId="36BB076A" w14:textId="77777777" w:rsidR="006272EB" w:rsidRPr="009A5836" w:rsidRDefault="006272EB" w:rsidP="006272EB">
      <w:pPr>
        <w:jc w:val="right"/>
        <w:rPr>
          <w:rFonts w:ascii="GHEA Grapalat" w:hAnsi="GHEA Grapalat"/>
          <w:sz w:val="20"/>
          <w:lang w:val="hy-AM"/>
        </w:rPr>
      </w:pPr>
      <w:r w:rsidRPr="00025827">
        <w:rPr>
          <w:rFonts w:ascii="GHEA Grapalat" w:hAnsi="GHEA Grapalat" w:cs="Sylfaen"/>
          <w:sz w:val="20"/>
          <w:szCs w:val="20"/>
          <w:lang w:val="es-ES"/>
        </w:rPr>
        <w:t xml:space="preserve">«--»         </w:t>
      </w:r>
      <w:proofErr w:type="gramStart"/>
      <w:r w:rsidRPr="00025827">
        <w:rPr>
          <w:rFonts w:ascii="GHEA Grapalat" w:hAnsi="GHEA Grapalat" w:cs="Sylfaen"/>
          <w:sz w:val="20"/>
          <w:szCs w:val="20"/>
          <w:lang w:val="es-ES"/>
        </w:rPr>
        <w:t>20  թ</w:t>
      </w:r>
      <w:proofErr w:type="gramEnd"/>
      <w:r w:rsidRPr="00025827">
        <w:rPr>
          <w:rFonts w:ascii="GHEA Grapalat" w:hAnsi="GHEA Grapalat" w:cs="Sylfaen"/>
          <w:sz w:val="20"/>
          <w:szCs w:val="20"/>
          <w:lang w:val="es-ES"/>
        </w:rPr>
        <w:t>.</w:t>
      </w:r>
      <w:r w:rsidRPr="009A5836">
        <w:rPr>
          <w:rFonts w:ascii="GHEA Grapalat" w:hAnsi="GHEA Grapalat"/>
          <w:sz w:val="20"/>
          <w:lang w:val="hy-AM"/>
        </w:rPr>
        <w:tab/>
        <w:t xml:space="preserve"> </w:t>
      </w:r>
    </w:p>
    <w:p w14:paraId="40184B2B" w14:textId="77777777" w:rsidR="006272EB" w:rsidRPr="00E5270C" w:rsidRDefault="006272EB" w:rsidP="006272EB">
      <w:pPr>
        <w:ind w:firstLine="709"/>
        <w:jc w:val="both"/>
        <w:rPr>
          <w:lang w:val="es-ES"/>
        </w:rPr>
      </w:pPr>
    </w:p>
    <w:p w14:paraId="7F088C68" w14:textId="77777777" w:rsidR="006272EB" w:rsidRPr="005E1F72" w:rsidRDefault="006272EB" w:rsidP="006272EB">
      <w:pPr>
        <w:autoSpaceDE w:val="0"/>
        <w:autoSpaceDN w:val="0"/>
        <w:adjustRightInd w:val="0"/>
        <w:rPr>
          <w:rFonts w:ascii="GHEA Grapalat" w:hAnsi="GHEA Grapalat"/>
          <w:lang w:val="hy-AM"/>
        </w:rPr>
      </w:pPr>
    </w:p>
    <w:p w14:paraId="05FF5F2E" w14:textId="77777777" w:rsidR="006272EB" w:rsidRPr="005E1F72" w:rsidRDefault="006272EB" w:rsidP="006272EB">
      <w:pPr>
        <w:autoSpaceDE w:val="0"/>
        <w:autoSpaceDN w:val="0"/>
        <w:adjustRightInd w:val="0"/>
        <w:rPr>
          <w:rFonts w:ascii="GHEA Grapalat" w:hAnsi="GHEA Grapalat"/>
          <w:lang w:val="hy-AM"/>
        </w:rPr>
      </w:pPr>
    </w:p>
    <w:p w14:paraId="043758A6"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1F81C" w14:textId="77777777" w:rsidR="00827F6C" w:rsidRDefault="00827F6C">
      <w:r>
        <w:separator/>
      </w:r>
    </w:p>
  </w:endnote>
  <w:endnote w:type="continuationSeparator" w:id="0">
    <w:p w14:paraId="76A93EE5" w14:textId="77777777" w:rsidR="00827F6C" w:rsidRDefault="0082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5A4A7" w14:textId="77777777" w:rsidR="00827F6C" w:rsidRDefault="00827F6C">
      <w:r>
        <w:separator/>
      </w:r>
    </w:p>
  </w:footnote>
  <w:footnote w:type="continuationSeparator" w:id="0">
    <w:p w14:paraId="2B382A52" w14:textId="77777777" w:rsidR="00827F6C" w:rsidRDefault="00827F6C">
      <w:r>
        <w:continuationSeparator/>
      </w:r>
    </w:p>
  </w:footnote>
  <w:footnote w:id="1">
    <w:p w14:paraId="46AB6E03" w14:textId="77777777" w:rsidR="00DF6CE8" w:rsidRPr="00755183" w:rsidRDefault="00DF6CE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DF6CE8" w:rsidRPr="00755183" w:rsidRDefault="00DF6CE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DF6CE8" w:rsidRPr="00755183" w:rsidRDefault="00DF6CE8"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DF6CE8" w:rsidRPr="00755183" w:rsidRDefault="00DF6CE8" w:rsidP="00CF2A33">
      <w:pPr>
        <w:jc w:val="both"/>
        <w:rPr>
          <w:rFonts w:ascii="GHEA Grapalat" w:hAnsi="GHEA Grapalat"/>
          <w:sz w:val="16"/>
          <w:szCs w:val="16"/>
          <w:lang w:val="hy-AM" w:eastAsia="ru-RU"/>
        </w:rPr>
      </w:pPr>
    </w:p>
    <w:p w14:paraId="66FF1C50" w14:textId="77777777" w:rsidR="00DF6CE8" w:rsidRPr="00821851" w:rsidRDefault="00DF6CE8" w:rsidP="00CF2A33">
      <w:pPr>
        <w:jc w:val="both"/>
        <w:rPr>
          <w:rFonts w:asciiTheme="minorHAnsi" w:hAnsiTheme="minorHAnsi"/>
          <w:lang w:val="hy-AM"/>
        </w:rPr>
      </w:pPr>
    </w:p>
    <w:p w14:paraId="63EE0AFE" w14:textId="77777777" w:rsidR="00DF6CE8" w:rsidRPr="00821851" w:rsidRDefault="00DF6CE8" w:rsidP="00CF2A33">
      <w:pPr>
        <w:jc w:val="both"/>
        <w:rPr>
          <w:rFonts w:ascii="GHEA Grapalat" w:hAnsi="GHEA Grapalat" w:cs="Sylfaen"/>
          <w:sz w:val="20"/>
          <w:lang w:val="hy-AM"/>
        </w:rPr>
      </w:pPr>
    </w:p>
  </w:footnote>
  <w:footnote w:id="2">
    <w:p w14:paraId="01CB732C" w14:textId="77777777" w:rsidR="00DF6CE8" w:rsidRPr="00C67432" w:rsidRDefault="00DF6CE8"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F6CE8" w:rsidRPr="00D66974" w:rsidRDefault="00DF6CE8" w:rsidP="009C515F">
      <w:pPr>
        <w:pStyle w:val="FootnoteText"/>
        <w:rPr>
          <w:rFonts w:asciiTheme="minorHAnsi" w:hAnsiTheme="minorHAnsi"/>
          <w:lang w:val="hy-AM"/>
        </w:rPr>
      </w:pPr>
    </w:p>
  </w:footnote>
  <w:footnote w:id="3">
    <w:p w14:paraId="4481AC5F" w14:textId="77777777" w:rsidR="00DF6CE8" w:rsidRPr="00271034" w:rsidRDefault="00DF6CE8"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F6CE8" w:rsidRPr="00271034" w:rsidRDefault="00DF6CE8">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F6CE8" w:rsidRPr="00271034" w:rsidRDefault="00DF6CE8">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4A1ADB"/>
    <w:multiLevelType w:val="multilevel"/>
    <w:tmpl w:val="FA8C6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A1FEE"/>
    <w:multiLevelType w:val="multilevel"/>
    <w:tmpl w:val="63D2CA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6E46E68"/>
    <w:multiLevelType w:val="multilevel"/>
    <w:tmpl w:val="AF502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5D600E"/>
    <w:multiLevelType w:val="multilevel"/>
    <w:tmpl w:val="A13E60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D02DCC"/>
    <w:multiLevelType w:val="multilevel"/>
    <w:tmpl w:val="3402B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B25661"/>
    <w:multiLevelType w:val="multilevel"/>
    <w:tmpl w:val="27A64E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27B4F"/>
    <w:multiLevelType w:val="multilevel"/>
    <w:tmpl w:val="C3AAC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995E79"/>
    <w:multiLevelType w:val="multilevel"/>
    <w:tmpl w:val="48AC52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5458FF"/>
    <w:multiLevelType w:val="multilevel"/>
    <w:tmpl w:val="027C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56F89"/>
    <w:multiLevelType w:val="multilevel"/>
    <w:tmpl w:val="63BED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600CF8"/>
    <w:multiLevelType w:val="multilevel"/>
    <w:tmpl w:val="845AED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AF4BE2"/>
    <w:multiLevelType w:val="multilevel"/>
    <w:tmpl w:val="BB1CB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BA2DA7"/>
    <w:multiLevelType w:val="multilevel"/>
    <w:tmpl w:val="3F3EB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73C1B"/>
    <w:multiLevelType w:val="multilevel"/>
    <w:tmpl w:val="0CDA7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81DEC"/>
    <w:multiLevelType w:val="multilevel"/>
    <w:tmpl w:val="220438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E36606"/>
    <w:multiLevelType w:val="multilevel"/>
    <w:tmpl w:val="9EE68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8"/>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17"/>
  </w:num>
  <w:num w:numId="7">
    <w:abstractNumId w:val="22"/>
  </w:num>
  <w:num w:numId="8">
    <w:abstractNumId w:val="11"/>
  </w:num>
  <w:num w:numId="9">
    <w:abstractNumId w:val="14"/>
  </w:num>
  <w:num w:numId="10">
    <w:abstractNumId w:val="29"/>
  </w:num>
  <w:num w:numId="11">
    <w:abstractNumId w:val="35"/>
  </w:num>
  <w:num w:numId="12">
    <w:abstractNumId w:val="13"/>
  </w:num>
  <w:num w:numId="13">
    <w:abstractNumId w:val="27"/>
  </w:num>
  <w:num w:numId="14">
    <w:abstractNumId w:val="16"/>
  </w:num>
  <w:num w:numId="15">
    <w:abstractNumId w:val="32"/>
  </w:num>
  <w:num w:numId="16">
    <w:abstractNumId w:val="18"/>
  </w:num>
  <w:num w:numId="17">
    <w:abstractNumId w:val="23"/>
  </w:num>
  <w:num w:numId="18">
    <w:abstractNumId w:val="21"/>
  </w:num>
  <w:num w:numId="19">
    <w:abstractNumId w:val="20"/>
  </w:num>
  <w:num w:numId="20">
    <w:abstractNumId w:val="15"/>
  </w:num>
  <w:num w:numId="21">
    <w:abstractNumId w:val="3"/>
  </w:num>
  <w:num w:numId="22">
    <w:abstractNumId w:val="30"/>
  </w:num>
  <w:num w:numId="23">
    <w:abstractNumId w:val="26"/>
  </w:num>
  <w:num w:numId="24">
    <w:abstractNumId w:val="25"/>
  </w:num>
  <w:num w:numId="25">
    <w:abstractNumId w:val="4"/>
  </w:num>
  <w:num w:numId="26">
    <w:abstractNumId w:val="33"/>
  </w:num>
  <w:num w:numId="27">
    <w:abstractNumId w:val="34"/>
  </w:num>
  <w:num w:numId="28">
    <w:abstractNumId w:val="9"/>
  </w:num>
  <w:num w:numId="29">
    <w:abstractNumId w:val="12"/>
  </w:num>
  <w:num w:numId="30">
    <w:abstractNumId w:val="24"/>
  </w:num>
  <w:num w:numId="31">
    <w:abstractNumId w:val="8"/>
  </w:num>
  <w:num w:numId="32">
    <w:abstractNumId w:val="10"/>
  </w:num>
  <w:num w:numId="3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33"/>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00"/>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9E"/>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1AE"/>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662"/>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6734"/>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0E67"/>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0F67"/>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38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4023"/>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92C"/>
    <w:rsid w:val="00333314"/>
    <w:rsid w:val="003344D3"/>
    <w:rsid w:val="00334564"/>
    <w:rsid w:val="00334B2F"/>
    <w:rsid w:val="00334EFB"/>
    <w:rsid w:val="0033571F"/>
    <w:rsid w:val="00335C2A"/>
    <w:rsid w:val="00336411"/>
    <w:rsid w:val="00336F9A"/>
    <w:rsid w:val="00337E03"/>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45"/>
    <w:rsid w:val="003D0075"/>
    <w:rsid w:val="003D05B3"/>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825"/>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4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6EC8"/>
    <w:rsid w:val="004974D8"/>
    <w:rsid w:val="00497F18"/>
    <w:rsid w:val="004A0593"/>
    <w:rsid w:val="004A1734"/>
    <w:rsid w:val="004A1C5D"/>
    <w:rsid w:val="004A1CC7"/>
    <w:rsid w:val="004A29A9"/>
    <w:rsid w:val="004A3051"/>
    <w:rsid w:val="004A3507"/>
    <w:rsid w:val="004A4D69"/>
    <w:rsid w:val="004A5B2B"/>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637"/>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919"/>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5C6"/>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E63"/>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0CB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04C7"/>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2EB"/>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3116"/>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3B40"/>
    <w:rsid w:val="006C47F0"/>
    <w:rsid w:val="006C4B30"/>
    <w:rsid w:val="006C5290"/>
    <w:rsid w:val="006C679A"/>
    <w:rsid w:val="006C728D"/>
    <w:rsid w:val="006C778B"/>
    <w:rsid w:val="006C7AA8"/>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58B"/>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915"/>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28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6DBA"/>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30DE"/>
    <w:rsid w:val="00824C83"/>
    <w:rsid w:val="00824F68"/>
    <w:rsid w:val="008258A1"/>
    <w:rsid w:val="00825D86"/>
    <w:rsid w:val="00826193"/>
    <w:rsid w:val="008264EB"/>
    <w:rsid w:val="008272BF"/>
    <w:rsid w:val="00827F6C"/>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04"/>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B21"/>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2446"/>
    <w:rsid w:val="008B32AF"/>
    <w:rsid w:val="008B363F"/>
    <w:rsid w:val="008B3888"/>
    <w:rsid w:val="008B3CB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9AC"/>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6A8"/>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5FB9"/>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7F8"/>
    <w:rsid w:val="00AF6C6F"/>
    <w:rsid w:val="00AF6CA8"/>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66"/>
    <w:rsid w:val="00B07E76"/>
    <w:rsid w:val="00B10950"/>
    <w:rsid w:val="00B10E8F"/>
    <w:rsid w:val="00B11297"/>
    <w:rsid w:val="00B11B38"/>
    <w:rsid w:val="00B11FCA"/>
    <w:rsid w:val="00B12288"/>
    <w:rsid w:val="00B12330"/>
    <w:rsid w:val="00B12C72"/>
    <w:rsid w:val="00B133D5"/>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6C65"/>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238"/>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5F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20D"/>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7DA"/>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06A"/>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4F1E"/>
    <w:rsid w:val="00D2614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CB2"/>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63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6CE8"/>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5CBB"/>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01B"/>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7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98"/>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6C35"/>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44E"/>
    <w:rsid w:val="00F00C96"/>
    <w:rsid w:val="00F0114A"/>
    <w:rsid w:val="00F01D1E"/>
    <w:rsid w:val="00F02279"/>
    <w:rsid w:val="00F025FC"/>
    <w:rsid w:val="00F02DBC"/>
    <w:rsid w:val="00F031A8"/>
    <w:rsid w:val="00F03572"/>
    <w:rsid w:val="00F03908"/>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D48"/>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0BE9"/>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C1"/>
    <w:rsid w:val="00FD26FA"/>
    <w:rsid w:val="00FD2748"/>
    <w:rsid w:val="00FD2843"/>
    <w:rsid w:val="00FD2B51"/>
    <w:rsid w:val="00FD359D"/>
    <w:rsid w:val="00FD4DA5"/>
    <w:rsid w:val="00FD4DBF"/>
    <w:rsid w:val="00FD4E2B"/>
    <w:rsid w:val="00FD57B8"/>
    <w:rsid w:val="00FD7155"/>
    <w:rsid w:val="00FD7291"/>
    <w:rsid w:val="00FD7772"/>
    <w:rsid w:val="00FD78C4"/>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F59C5-1F98-4120-919E-13CD4001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77</Pages>
  <Words>29393</Words>
  <Characters>167546</Characters>
  <Application>Microsoft Office Word</Application>
  <DocSecurity>0</DocSecurity>
  <Lines>1396</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196546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494</cp:revision>
  <cp:lastPrinted>2024-09-27T10:37:00Z</cp:lastPrinted>
  <dcterms:created xsi:type="dcterms:W3CDTF">2024-05-24T13:11:00Z</dcterms:created>
  <dcterms:modified xsi:type="dcterms:W3CDTF">2025-05-26T08:19:00Z</dcterms:modified>
</cp:coreProperties>
</file>