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7841D8D1"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521CF5">
        <w:rPr>
          <w:rFonts w:ascii="GHEA Grapalat" w:hAnsi="GHEA Grapalat"/>
          <w:i w:val="0"/>
          <w:lang w:val="af-ZA"/>
        </w:rPr>
        <w:t>մարտի 20-</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47C2850B"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521CF5">
        <w:rPr>
          <w:rFonts w:ascii="GHEA Grapalat" w:hAnsi="GHEA Grapalat"/>
          <w:i w:val="0"/>
          <w:lang w:val="af-ZA"/>
        </w:rPr>
        <w:t>ՀՀՔԿ-ԲՄԽԾՁԲ-25/26</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088C41FB"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521CF5" w:rsidRPr="00521CF5">
        <w:rPr>
          <w:rFonts w:ascii="GHEA Grapalat" w:hAnsi="GHEA Grapalat"/>
          <w:b/>
          <w:i w:val="0"/>
          <w:lang w:val="af-ZA"/>
        </w:rPr>
        <w:t xml:space="preserve">Երևան քաղաքի Հ. Արղության փողոց, 2-րդ նրբանցք 10 հասցեում գտնվող հակակոռուպցիոն կոմիտեի վարչական շենքի </w:t>
      </w:r>
      <w:r w:rsidR="008B5D98" w:rsidRPr="008B5D98">
        <w:rPr>
          <w:rFonts w:ascii="GHEA Grapalat" w:hAnsi="GHEA Grapalat"/>
          <w:b/>
          <w:i w:val="0"/>
          <w:lang w:val="af-ZA"/>
        </w:rPr>
        <w:t xml:space="preserve">կառուցման </w:t>
      </w:r>
      <w:r w:rsidR="00FC1C91" w:rsidRPr="006E0A77">
        <w:rPr>
          <w:rFonts w:ascii="GHEA Grapalat" w:hAnsi="GHEA Grapalat"/>
          <w:b/>
          <w:i w:val="0"/>
          <w:lang w:val="af-ZA"/>
        </w:rPr>
        <w:t>նախագծանախահաշվա</w:t>
      </w:r>
      <w:bookmarkStart w:id="1" w:name="_GoBack"/>
      <w:bookmarkEnd w:id="1"/>
      <w:r w:rsidR="00FC1C91" w:rsidRPr="006E0A77">
        <w:rPr>
          <w:rFonts w:ascii="GHEA Grapalat" w:hAnsi="GHEA Grapalat"/>
          <w:b/>
          <w:i w:val="0"/>
          <w:lang w:val="af-ZA"/>
        </w:rPr>
        <w:t xml:space="preserve">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9DA47B1"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074A00">
        <w:rPr>
          <w:rFonts w:ascii="GHEA Grapalat" w:hAnsi="GHEA Grapalat"/>
          <w:b/>
          <w:i w:val="0"/>
          <w:lang w:val="af-ZA"/>
        </w:rPr>
        <w:t>ապրիլի 21</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0CC31663"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074A00">
        <w:rPr>
          <w:rFonts w:ascii="GHEA Grapalat" w:hAnsi="GHEA Grapalat"/>
          <w:b/>
          <w:i w:val="0"/>
          <w:lang w:val="af-ZA"/>
        </w:rPr>
        <w:t>ապրիլի 21</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2C22CC" w:rsidRDefault="00BB5299" w:rsidP="00C2051A">
      <w:pPr>
        <w:pStyle w:val="BodyText"/>
        <w:spacing w:after="60"/>
        <w:ind w:right="-7" w:firstLine="567"/>
        <w:jc w:val="right"/>
        <w:rPr>
          <w:rFonts w:ascii="GHEA Grapalat" w:hAnsi="GHEA Grapalat" w:cs="Sylfaen"/>
          <w:color w:val="000000"/>
          <w:sz w:val="20"/>
          <w:szCs w:val="20"/>
          <w:lang w:val="af-ZA"/>
        </w:rPr>
      </w:pPr>
    </w:p>
    <w:p w14:paraId="0475AB88" w14:textId="56CD38D4" w:rsidR="00A10BAB" w:rsidRPr="002C22CC" w:rsidRDefault="00A10BAB"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Հաստատված</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է</w:t>
      </w:r>
    </w:p>
    <w:p w14:paraId="31423455" w14:textId="464A6700" w:rsidR="00A10BAB" w:rsidRPr="002C22CC" w:rsidRDefault="00521CF5"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ՀՀՔԿ-ԲՄԽԾՁԲ-25/26</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ծածկագրով</w:t>
      </w:r>
      <w:r w:rsidR="00A10BAB" w:rsidRPr="002C22CC">
        <w:rPr>
          <w:rFonts w:ascii="GHEA Grapalat" w:hAnsi="GHEA Grapalat" w:cs="Sylfaen"/>
          <w:color w:val="000000"/>
          <w:sz w:val="20"/>
          <w:szCs w:val="20"/>
          <w:lang w:val="af-ZA"/>
        </w:rPr>
        <w:t xml:space="preserve"> </w:t>
      </w:r>
    </w:p>
    <w:p w14:paraId="53DE75FF" w14:textId="0D2137ED" w:rsidR="00A10BAB" w:rsidRPr="002C22CC" w:rsidRDefault="002B0934"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բաց</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մրցույթի</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գնահատող</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հանձնաժողովի</w:t>
      </w:r>
    </w:p>
    <w:p w14:paraId="18619EAA" w14:textId="06B8261E" w:rsidR="00A10BAB" w:rsidRPr="002C22CC" w:rsidRDefault="00D04CBC" w:rsidP="00C2051A">
      <w:pPr>
        <w:pStyle w:val="BodyText"/>
        <w:spacing w:after="60"/>
        <w:ind w:right="-7" w:firstLine="567"/>
        <w:jc w:val="right"/>
        <w:rPr>
          <w:rFonts w:ascii="GHEA Grapalat" w:hAnsi="GHEA Grapalat" w:cs="Sylfaen"/>
          <w:color w:val="000000"/>
          <w:sz w:val="20"/>
          <w:szCs w:val="20"/>
          <w:lang w:val="af-ZA"/>
        </w:rPr>
      </w:pPr>
      <w:r w:rsidRPr="002C22CC">
        <w:rPr>
          <w:rFonts w:ascii="GHEA Grapalat" w:hAnsi="GHEA Grapalat" w:cs="Sylfaen"/>
          <w:color w:val="000000"/>
          <w:sz w:val="20"/>
          <w:szCs w:val="20"/>
          <w:lang w:val="af-ZA"/>
        </w:rPr>
        <w:t xml:space="preserve">2025 </w:t>
      </w:r>
      <w:r w:rsidRPr="00521CF5">
        <w:rPr>
          <w:rFonts w:ascii="GHEA Grapalat" w:hAnsi="GHEA Grapalat" w:cs="Sylfaen"/>
          <w:color w:val="000000"/>
          <w:sz w:val="20"/>
          <w:szCs w:val="20"/>
          <w:lang w:val="af-ZA"/>
        </w:rPr>
        <w:t>թվականի</w:t>
      </w:r>
      <w:r w:rsidRPr="002C22CC">
        <w:rPr>
          <w:rFonts w:ascii="GHEA Grapalat" w:hAnsi="GHEA Grapalat" w:cs="Sylfaen"/>
          <w:color w:val="000000"/>
          <w:sz w:val="20"/>
          <w:szCs w:val="20"/>
          <w:lang w:val="af-ZA"/>
        </w:rPr>
        <w:t xml:space="preserve"> </w:t>
      </w:r>
      <w:r w:rsidR="00521CF5" w:rsidRPr="00521CF5">
        <w:rPr>
          <w:rFonts w:ascii="GHEA Grapalat" w:hAnsi="GHEA Grapalat" w:cs="Sylfaen"/>
          <w:color w:val="000000"/>
          <w:sz w:val="20"/>
          <w:szCs w:val="20"/>
          <w:lang w:val="af-ZA"/>
        </w:rPr>
        <w:t>մարտի 20</w:t>
      </w:r>
      <w:r w:rsidRPr="002C22CC">
        <w:rPr>
          <w:rFonts w:ascii="GHEA Grapalat" w:hAnsi="GHEA Grapalat" w:cs="Sylfaen"/>
          <w:color w:val="000000"/>
          <w:sz w:val="20"/>
          <w:szCs w:val="20"/>
          <w:lang w:val="af-ZA"/>
        </w:rPr>
        <w:t>-</w:t>
      </w:r>
      <w:r w:rsidRPr="00521CF5">
        <w:rPr>
          <w:rFonts w:ascii="GHEA Grapalat" w:hAnsi="GHEA Grapalat" w:cs="Sylfaen"/>
          <w:color w:val="000000"/>
          <w:sz w:val="20"/>
          <w:szCs w:val="20"/>
          <w:lang w:val="af-ZA"/>
        </w:rPr>
        <w:t>ի</w:t>
      </w:r>
      <w:r w:rsidRPr="002C22CC">
        <w:rPr>
          <w:rFonts w:ascii="GHEA Grapalat" w:hAnsi="GHEA Grapalat" w:cs="Sylfaen"/>
          <w:color w:val="000000"/>
          <w:sz w:val="20"/>
          <w:szCs w:val="20"/>
          <w:lang w:val="af-ZA"/>
        </w:rPr>
        <w:t xml:space="preserve"> </w:t>
      </w:r>
      <w:r w:rsidR="00A10BAB" w:rsidRPr="002C22CC">
        <w:rPr>
          <w:rFonts w:ascii="GHEA Grapalat" w:hAnsi="GHEA Grapalat" w:cs="Sylfaen"/>
          <w:color w:val="000000"/>
          <w:sz w:val="20"/>
          <w:szCs w:val="20"/>
          <w:lang w:val="af-ZA"/>
        </w:rPr>
        <w:t xml:space="preserve">N 1 </w:t>
      </w:r>
      <w:r w:rsidR="00A10BAB" w:rsidRPr="00521CF5">
        <w:rPr>
          <w:rFonts w:ascii="GHEA Grapalat" w:hAnsi="GHEA Grapalat" w:cs="Sylfaen"/>
          <w:color w:val="000000"/>
          <w:sz w:val="20"/>
          <w:szCs w:val="20"/>
          <w:lang w:val="af-ZA"/>
        </w:rPr>
        <w:t>որոշմամբ</w:t>
      </w:r>
    </w:p>
    <w:p w14:paraId="7410B03A" w14:textId="77777777"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B6366A4" w:rsidR="00A10BAB" w:rsidRPr="006E0A77" w:rsidRDefault="00521CF5" w:rsidP="00B70A81">
      <w:pPr>
        <w:pStyle w:val="BodyText"/>
        <w:ind w:right="-7"/>
        <w:jc w:val="center"/>
        <w:rPr>
          <w:rFonts w:ascii="GHEA Grapalat" w:hAnsi="GHEA Grapalat"/>
          <w:bCs/>
          <w:noProof/>
          <w:lang w:val="af-ZA"/>
        </w:rPr>
      </w:pPr>
      <w:r w:rsidRPr="00521CF5">
        <w:rPr>
          <w:rFonts w:ascii="GHEA Grapalat" w:hAnsi="GHEA Grapalat"/>
          <w:bCs/>
          <w:noProof/>
          <w:lang w:val="af-ZA"/>
        </w:rPr>
        <w:t>ԵՐ</w:t>
      </w:r>
      <w:r>
        <w:rPr>
          <w:rFonts w:ascii="GHEA Grapalat" w:hAnsi="GHEA Grapalat"/>
          <w:bCs/>
          <w:noProof/>
          <w:lang w:val="af-ZA"/>
        </w:rPr>
        <w:t>ԵՎ</w:t>
      </w:r>
      <w:r w:rsidRPr="00521CF5">
        <w:rPr>
          <w:rFonts w:ascii="GHEA Grapalat" w:hAnsi="GHEA Grapalat"/>
          <w:bCs/>
          <w:noProof/>
          <w:lang w:val="af-ZA"/>
        </w:rPr>
        <w:t xml:space="preserve">ԱՆ ՔԱՂԱՔԻ Հ. ԱՐՂՈՒԹՅԱՆ ՓՈՂՈՑ, 2-ՐԴ ՆՐԲԱՆՑՔ 10 ՀԱՍՑԵՈՒՄ ԳՏՆՎՈՂ ՀԱԿԱԿՈՌՈՒՊՑԻՈՆ ԿՈՄԻՏԵԻ ՎԱՐՉԱԿԱՆ ՇԵՆՔԻ </w:t>
      </w:r>
      <w:r w:rsidRPr="00090D58">
        <w:rPr>
          <w:rFonts w:ascii="GHEA Grapalat" w:hAnsi="GHEA Grapalat"/>
          <w:bCs/>
          <w:noProof/>
          <w:lang w:val="af-ZA"/>
        </w:rPr>
        <w:t>ԿԱՌՈՒՑՄԱՆ</w:t>
      </w:r>
      <w:r w:rsidRPr="006E0A77">
        <w:rPr>
          <w:rFonts w:ascii="GHEA Grapalat" w:hAnsi="GHEA Grapalat"/>
          <w:bCs/>
          <w:noProof/>
          <w:lang w:val="af-ZA"/>
        </w:rPr>
        <w:t xml:space="preserve"> 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2"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2"/>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28D735E1" w:rsidR="00A10BAB" w:rsidRPr="006E0A77" w:rsidRDefault="004F0F29" w:rsidP="00BF288D">
      <w:pPr>
        <w:pStyle w:val="BodyText"/>
        <w:ind w:right="-7"/>
        <w:jc w:val="center"/>
        <w:rPr>
          <w:rFonts w:ascii="GHEA Grapalat" w:hAnsi="GHEA Grapalat"/>
          <w:b/>
          <w:bCs/>
          <w:noProof/>
          <w:sz w:val="20"/>
          <w:lang w:val="af-ZA"/>
        </w:rPr>
      </w:pPr>
      <w:r w:rsidRPr="004F0F29">
        <w:rPr>
          <w:rFonts w:ascii="GHEA Grapalat" w:hAnsi="GHEA Grapalat"/>
          <w:b/>
          <w:bCs/>
          <w:noProof/>
          <w:sz w:val="20"/>
          <w:lang w:val="af-ZA"/>
        </w:rPr>
        <w:t xml:space="preserve">ԵՐԵՎԱՆ ՔԱՂԱՔԻ Հ. ԱՐՂՈՒԹՅԱՆ ՓՈՂՈՑ, 2-ՐԴ ՆՐԲԱՆՑՔ 10 ՀԱՍՑԵՈՒՄ ԳՏՆՎՈՂ ՀԱԿԱԿՈՌՈՒՊՑԻՈՆ ԿՈՄԻՏԵԻ ՎԱՐՉԱԿԱՆ ՇԵՆՔԻ </w:t>
      </w:r>
      <w:r w:rsidR="00090D58" w:rsidRPr="00090D58">
        <w:rPr>
          <w:rFonts w:ascii="GHEA Grapalat" w:hAnsi="GHEA Grapalat"/>
          <w:b/>
          <w:bCs/>
          <w:noProof/>
          <w:sz w:val="20"/>
          <w:lang w:val="af-ZA"/>
        </w:rPr>
        <w:t>ԿԱՌՈՒՑՄԱՆ</w:t>
      </w:r>
      <w:r w:rsidR="00090D58"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4CA6933F"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521CF5">
        <w:rPr>
          <w:rFonts w:ascii="GHEA Grapalat" w:hAnsi="GHEA Grapalat" w:cs="Times Armenian"/>
          <w:sz w:val="20"/>
          <w:lang w:val="af-ZA"/>
        </w:rPr>
        <w:t>ՀՀՔԿ-ԲՄԽԾՁԲ-25/26</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460F75AB"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521CF5" w:rsidRPr="00521CF5">
        <w:rPr>
          <w:rFonts w:ascii="GHEA Grapalat" w:hAnsi="GHEA Grapalat"/>
          <w:i w:val="0"/>
          <w:noProof/>
          <w:lang w:val="en-US"/>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i w:val="0"/>
          <w:noProof/>
          <w:lang w:val="en-US"/>
        </w:rPr>
        <w:t>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E61794"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C5C1ED9" w:rsidR="008A7ADF" w:rsidRPr="00E942FB" w:rsidRDefault="00521CF5" w:rsidP="0001618A">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806" w:type="dxa"/>
            <w:vAlign w:val="center"/>
          </w:tcPr>
          <w:p w14:paraId="3443A29D" w14:textId="579AB73C" w:rsidR="008A7ADF" w:rsidRPr="006E0A77" w:rsidRDefault="00521CF5" w:rsidP="00E61794">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cs="Times Armenian"/>
                <w:b/>
                <w:sz w:val="18"/>
                <w:szCs w:val="18"/>
                <w:lang w:val="pt-BR"/>
              </w:rPr>
              <w:t>կառուցման</w:t>
            </w:r>
            <w:r w:rsidR="00090D58"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35180F44" w14:textId="1F96B9BC" w:rsidR="001943D7" w:rsidRDefault="008A7ADF" w:rsidP="009F36FA">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4601691" w14:textId="254EBE80" w:rsidR="009F36FA" w:rsidRDefault="009F36FA" w:rsidP="009F36FA">
      <w:pPr>
        <w:pStyle w:val="BodyTextIndent2"/>
        <w:spacing w:line="240" w:lineRule="auto"/>
        <w:ind w:firstLine="567"/>
        <w:rPr>
          <w:rFonts w:ascii="GHEA Grapalat" w:hAnsi="GHEA Grapalat"/>
        </w:rPr>
      </w:pPr>
    </w:p>
    <w:p w14:paraId="58EEF7DC" w14:textId="77777777" w:rsidR="009F36FA" w:rsidRPr="00521CF5" w:rsidRDefault="009F36FA" w:rsidP="009F36FA">
      <w:pPr>
        <w:pStyle w:val="BodyTextIndent2"/>
        <w:spacing w:line="240" w:lineRule="auto"/>
        <w:ind w:firstLine="567"/>
        <w:rPr>
          <w:rFonts w:ascii="GHEA Grapalat" w:hAnsi="GHEA Grapalat" w:cs="Sylfaen"/>
          <w:i/>
          <w:sz w:val="4"/>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lastRenderedPageBreak/>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12484C" w:rsidRPr="006E0A77" w14:paraId="7D10547A" w14:textId="77777777" w:rsidTr="00CE54FB">
        <w:trPr>
          <w:trHeight w:val="1070"/>
        </w:trPr>
        <w:tc>
          <w:tcPr>
            <w:tcW w:w="560" w:type="dxa"/>
            <w:vAlign w:val="center"/>
          </w:tcPr>
          <w:p w14:paraId="5ECA72B5" w14:textId="0B0123D5" w:rsidR="0012484C" w:rsidRPr="006E0A77" w:rsidRDefault="0012484C" w:rsidP="0012484C">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12484C" w:rsidRPr="006E0A77" w:rsidRDefault="0012484C" w:rsidP="0012484C">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12484C" w:rsidRPr="006E0A77" w:rsidRDefault="0012484C" w:rsidP="0012484C">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12484C" w:rsidRPr="006E0A77" w:rsidRDefault="0012484C" w:rsidP="0012484C">
            <w:pPr>
              <w:jc w:val="center"/>
              <w:rPr>
                <w:rFonts w:ascii="GHEA Grapalat" w:hAnsi="GHEA Grapalat"/>
                <w:sz w:val="18"/>
                <w:szCs w:val="18"/>
              </w:rPr>
            </w:pPr>
          </w:p>
        </w:tc>
        <w:tc>
          <w:tcPr>
            <w:tcW w:w="3848" w:type="dxa"/>
            <w:shd w:val="clear" w:color="auto" w:fill="auto"/>
          </w:tcPr>
          <w:p w14:paraId="01FDB4DE" w14:textId="0D4D5F84" w:rsidR="0012484C" w:rsidRPr="006E0A77" w:rsidRDefault="0012484C" w:rsidP="0012484C">
            <w:pPr>
              <w:rPr>
                <w:rFonts w:ascii="GHEA Grapalat" w:hAnsi="GHEA Grapalat"/>
                <w:sz w:val="18"/>
                <w:szCs w:val="18"/>
              </w:rPr>
            </w:pPr>
            <w:r w:rsidRPr="0012484C">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04328BDC" w:rsidR="00514566" w:rsidRPr="008C3C27" w:rsidRDefault="001E1753" w:rsidP="00921A59">
            <w:pPr>
              <w:rPr>
                <w:rFonts w:ascii="GHEA Grapalat" w:hAnsi="GHEA Grapalat"/>
                <w:sz w:val="18"/>
                <w:szCs w:val="20"/>
                <w:highlight w:val="yellow"/>
                <w:lang w:val="hy-AM"/>
              </w:rPr>
            </w:pPr>
            <w:r w:rsidRPr="00F1083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1E1753">
              <w:rPr>
                <w:rFonts w:ascii="GHEA Grapalat" w:hAnsi="GHEA Grapalat"/>
                <w:b/>
                <w:sz w:val="18"/>
                <w:szCs w:val="20"/>
                <w:lang w:val="hy-AM"/>
              </w:rPr>
              <w:t>նմանատիպ</w:t>
            </w:r>
            <w:r>
              <w:rPr>
                <w:rFonts w:ascii="GHEA Grapalat" w:hAnsi="GHEA Grapalat"/>
                <w:sz w:val="18"/>
                <w:szCs w:val="20"/>
              </w:rPr>
              <w:t>*</w:t>
            </w:r>
            <w:r w:rsidRPr="00F10830">
              <w:rPr>
                <w:rFonts w:ascii="GHEA Grapalat" w:hAnsi="GHEA Grapalat"/>
                <w:sz w:val="18"/>
                <w:szCs w:val="20"/>
                <w:lang w:val="hy-AM"/>
              </w:rPr>
              <w:t xml:space="preserve"> օբյեկտների մասով կատարված աշխատանքների մասին գործատուի գրավոր հավաստող </w:t>
            </w:r>
            <w:r>
              <w:rPr>
                <w:rFonts w:ascii="GHEA Grapalat" w:hAnsi="GHEA Grapalat"/>
                <w:sz w:val="18"/>
                <w:szCs w:val="20"/>
                <w:lang w:val="hy-AM"/>
              </w:rPr>
              <w:t>փաստաթղթերի</w:t>
            </w:r>
            <w:r w:rsidRPr="00F10830">
              <w:rPr>
                <w:rFonts w:ascii="GHEA Grapalat" w:hAnsi="GHEA Grapalat"/>
                <w:sz w:val="18"/>
                <w:szCs w:val="20"/>
                <w:lang w:val="hy-AM"/>
              </w:rPr>
              <w:t xml:space="preserve">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w:t>
            </w:r>
            <w:r w:rsidR="00921A59">
              <w:rPr>
                <w:rFonts w:ascii="GHEA Grapalat" w:hAnsi="GHEA Grapalat"/>
                <w:sz w:val="18"/>
                <w:szCs w:val="20"/>
                <w:lang w:val="hy-AM"/>
              </w:rPr>
              <w:t>պահանջներին բավարարելու դեպքում</w:t>
            </w:r>
            <w:r w:rsidRPr="00F10830">
              <w:rPr>
                <w:rFonts w:ascii="GHEA Grapalat" w:hAnsi="GHEA Grapalat"/>
                <w:sz w:val="18"/>
                <w:szCs w:val="20"/>
                <w:lang w:val="hy-AM"/>
              </w:rPr>
              <w:t xml:space="preserve"> </w:t>
            </w:r>
            <w:r w:rsidR="00921A59">
              <w:rPr>
                <w:rFonts w:ascii="GHEA Grapalat" w:hAnsi="GHEA Grapalat"/>
                <w:sz w:val="18"/>
                <w:szCs w:val="20"/>
                <w:lang w:val="hy-AM"/>
              </w:rPr>
              <w:t>(</w:t>
            </w:r>
            <w:r w:rsidR="00921A59">
              <w:rPr>
                <w:rFonts w:ascii="GHEA Grapalat" w:hAnsi="GHEA Grapalat"/>
                <w:sz w:val="18"/>
                <w:szCs w:val="20"/>
              </w:rPr>
              <w:t>լ</w:t>
            </w:r>
            <w:r w:rsidR="00514566" w:rsidRPr="00921A59">
              <w:rPr>
                <w:rFonts w:ascii="GHEA Grapalat" w:hAnsi="GHEA Grapalat"/>
                <w:sz w:val="18"/>
                <w:szCs w:val="20"/>
                <w:lang w:val="hy-AM"/>
              </w:rPr>
              <w:t>ր</w:t>
            </w:r>
            <w:r w:rsidR="00344D29" w:rsidRPr="00921A59">
              <w:rPr>
                <w:rFonts w:ascii="GHEA Grapalat" w:hAnsi="GHEA Grapalat"/>
                <w:sz w:val="18"/>
                <w:szCs w:val="20"/>
                <w:lang w:val="hy-AM"/>
              </w:rPr>
              <w:t>ացվում է սույն հրավերի Հավելված</w:t>
            </w:r>
            <w:r w:rsidR="00514566" w:rsidRPr="00921A59">
              <w:rPr>
                <w:rFonts w:ascii="GHEA Grapalat" w:hAnsi="GHEA Grapalat"/>
                <w:sz w:val="18"/>
                <w:szCs w:val="20"/>
                <w:lang w:val="hy-AM"/>
              </w:rPr>
              <w:t xml:space="preserve"> N 1.2-ը)</w:t>
            </w:r>
          </w:p>
        </w:tc>
      </w:tr>
      <w:tr w:rsidR="00514566" w:rsidRPr="002C22CC"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2C22CC"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2C22CC">
              <w:rPr>
                <w:rFonts w:ascii="GHEA Grapalat" w:hAnsi="GHEA Grapalat"/>
                <w:sz w:val="18"/>
                <w:szCs w:val="20"/>
                <w:lang w:val="hy-AM"/>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536C53" w:rsidRDefault="00B41427" w:rsidP="00B41427">
      <w:pPr>
        <w:pStyle w:val="NormalWeb"/>
        <w:spacing w:before="0" w:beforeAutospacing="0" w:after="0" w:afterAutospacing="0"/>
        <w:ind w:left="162" w:right="162"/>
        <w:jc w:val="both"/>
        <w:rPr>
          <w:rFonts w:ascii="GHEA Grapalat" w:hAnsi="GHEA Grapalat"/>
          <w:b/>
          <w:color w:val="FF0000"/>
          <w:sz w:val="10"/>
          <w:szCs w:val="20"/>
        </w:rPr>
      </w:pPr>
      <w:r w:rsidRPr="006E0A77">
        <w:rPr>
          <w:rFonts w:ascii="GHEA Grapalat" w:hAnsi="GHEA Grapalat"/>
          <w:b/>
          <w:color w:val="FF0000"/>
          <w:sz w:val="20"/>
          <w:szCs w:val="20"/>
        </w:rPr>
        <w:t xml:space="preserve">    </w:t>
      </w:r>
    </w:p>
    <w:p w14:paraId="2E63335F" w14:textId="6DCF4FF3" w:rsidR="00B41427" w:rsidRPr="006E0A77" w:rsidRDefault="00AA1A9B" w:rsidP="00F54565">
      <w:pPr>
        <w:pStyle w:val="NormalWeb"/>
        <w:tabs>
          <w:tab w:val="left" w:pos="360"/>
        </w:tabs>
        <w:spacing w:before="0" w:beforeAutospacing="0" w:after="0" w:afterAutospacing="0"/>
        <w:ind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18876A22" w14:textId="77777777" w:rsidR="002B4EA6" w:rsidRPr="00495B0C" w:rsidRDefault="00B06EE5" w:rsidP="002B4EA6">
      <w:pPr>
        <w:tabs>
          <w:tab w:val="left" w:pos="1170"/>
        </w:tabs>
        <w:ind w:left="180" w:right="-40" w:hanging="270"/>
        <w:jc w:val="both"/>
        <w:rPr>
          <w:rFonts w:ascii="GHEA Grapalat" w:eastAsia="Calibri" w:hAnsi="GHEA Grapalat"/>
          <w:b/>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2B4EA6"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435B16D3" w:rsidR="00B41427" w:rsidRPr="00913AB5" w:rsidRDefault="00B41427" w:rsidP="002B4EA6">
      <w:pPr>
        <w:ind w:left="180" w:right="-40" w:hanging="108"/>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lastRenderedPageBreak/>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21CF5" w:rsidRPr="00521CF5" w14:paraId="757F1CC6" w14:textId="77777777" w:rsidTr="007840CF">
        <w:trPr>
          <w:trHeight w:val="849"/>
        </w:trPr>
        <w:tc>
          <w:tcPr>
            <w:tcW w:w="10992" w:type="dxa"/>
            <w:gridSpan w:val="2"/>
            <w:shd w:val="clear" w:color="auto" w:fill="auto"/>
          </w:tcPr>
          <w:p w14:paraId="4A00DA05"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ԼԻՑԵՆԶԻԱ</w:t>
            </w:r>
          </w:p>
          <w:p w14:paraId="1DB8CE35"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lang w:val="hy-AM"/>
              </w:rPr>
            </w:pPr>
            <w:r w:rsidRPr="00521CF5">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55CB794E"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rPr>
            </w:pPr>
            <w:r w:rsidRPr="00521CF5">
              <w:rPr>
                <w:rFonts w:ascii="GHEA Grapalat" w:eastAsia="GHEA Grapalat" w:hAnsi="GHEA Grapalat" w:cs="GHEA Grapalat"/>
                <w:sz w:val="20"/>
                <w:szCs w:val="20"/>
                <w:shd w:val="clear" w:color="auto" w:fill="FFFFFF"/>
              </w:rPr>
              <w:t>ճարտարապետական մասերի</w:t>
            </w:r>
          </w:p>
          <w:p w14:paraId="79F98C0F" w14:textId="77777777" w:rsidR="00521CF5" w:rsidRPr="00521CF5" w:rsidRDefault="00521CF5" w:rsidP="007840CF">
            <w:pPr>
              <w:tabs>
                <w:tab w:val="left" w:pos="9090"/>
                <w:tab w:val="left" w:pos="9810"/>
              </w:tabs>
              <w:ind w:right="-990"/>
              <w:rPr>
                <w:sz w:val="20"/>
                <w:szCs w:val="20"/>
              </w:rPr>
            </w:pPr>
            <w:r w:rsidRPr="00521CF5">
              <w:rPr>
                <w:rFonts w:ascii="GHEA Grapalat" w:hAnsi="GHEA Grapalat"/>
                <w:b/>
                <w:bCs/>
                <w:sz w:val="20"/>
                <w:szCs w:val="20"/>
                <w:lang w:val="hy-AM"/>
              </w:rPr>
              <w:t>1-ին դասի լիցենզիա</w:t>
            </w:r>
          </w:p>
        </w:tc>
      </w:tr>
      <w:tr w:rsidR="00521CF5" w:rsidRPr="00521CF5" w14:paraId="1BF0A48F" w14:textId="77777777" w:rsidTr="007840CF">
        <w:trPr>
          <w:trHeight w:val="737"/>
        </w:trPr>
        <w:tc>
          <w:tcPr>
            <w:tcW w:w="10992" w:type="dxa"/>
            <w:gridSpan w:val="2"/>
            <w:shd w:val="clear" w:color="auto" w:fill="auto"/>
          </w:tcPr>
          <w:p w14:paraId="287FC58D"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48CA822C" w14:textId="77777777" w:rsidR="00521CF5" w:rsidRPr="00521CF5" w:rsidRDefault="00521CF5" w:rsidP="007840CF">
            <w:pPr>
              <w:rPr>
                <w:sz w:val="20"/>
                <w:szCs w:val="20"/>
                <w:lang w:val="hy-AM"/>
              </w:rPr>
            </w:pPr>
            <w:r w:rsidRPr="00521CF5">
              <w:rPr>
                <w:rFonts w:ascii="GHEA Grapalat" w:eastAsia="GHEA Grapalat" w:hAnsi="GHEA Grapalat" w:cs="GHEA Grapalat"/>
                <w:i/>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21CF5" w:rsidRPr="00521CF5" w14:paraId="6DE0E03D" w14:textId="77777777" w:rsidTr="007840CF">
        <w:tc>
          <w:tcPr>
            <w:tcW w:w="510" w:type="dxa"/>
            <w:shd w:val="clear" w:color="auto" w:fill="auto"/>
            <w:vAlign w:val="center"/>
          </w:tcPr>
          <w:p w14:paraId="79E5BBDE" w14:textId="77777777" w:rsidR="00521CF5" w:rsidRPr="00521CF5" w:rsidRDefault="00521CF5" w:rsidP="007840CF">
            <w:pPr>
              <w:rPr>
                <w:sz w:val="20"/>
                <w:szCs w:val="20"/>
              </w:rPr>
            </w:pPr>
            <w:r w:rsidRPr="00521CF5">
              <w:rPr>
                <w:rFonts w:ascii="GHEA Grapalat" w:eastAsia="GHEA Grapalat" w:hAnsi="GHEA Grapalat" w:cs="GHEA Grapalat"/>
                <w:sz w:val="20"/>
                <w:szCs w:val="20"/>
              </w:rPr>
              <w:t>05</w:t>
            </w:r>
          </w:p>
        </w:tc>
        <w:tc>
          <w:tcPr>
            <w:tcW w:w="10482" w:type="dxa"/>
            <w:shd w:val="clear" w:color="auto" w:fill="auto"/>
          </w:tcPr>
          <w:p w14:paraId="7D651D25"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B1C0B0E"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02B674E3" w14:textId="77777777" w:rsidTr="007840CF">
        <w:tc>
          <w:tcPr>
            <w:tcW w:w="510" w:type="dxa"/>
            <w:shd w:val="clear" w:color="auto" w:fill="auto"/>
            <w:vAlign w:val="center"/>
          </w:tcPr>
          <w:p w14:paraId="6707814A" w14:textId="77777777" w:rsidR="00521CF5" w:rsidRPr="00521CF5" w:rsidRDefault="00521CF5" w:rsidP="007840CF">
            <w:pPr>
              <w:rPr>
                <w:sz w:val="20"/>
                <w:szCs w:val="20"/>
              </w:rPr>
            </w:pPr>
            <w:r w:rsidRPr="00521CF5">
              <w:rPr>
                <w:rFonts w:ascii="GHEA Grapalat" w:eastAsia="GHEA Grapalat" w:hAnsi="GHEA Grapalat" w:cs="GHEA Grapalat"/>
                <w:sz w:val="20"/>
                <w:szCs w:val="20"/>
              </w:rPr>
              <w:t>06</w:t>
            </w:r>
          </w:p>
        </w:tc>
        <w:tc>
          <w:tcPr>
            <w:tcW w:w="10482" w:type="dxa"/>
            <w:shd w:val="clear" w:color="auto" w:fill="auto"/>
          </w:tcPr>
          <w:p w14:paraId="25F7DAE9"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095ED1E"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270002CC" w14:textId="77777777" w:rsidTr="007840CF">
        <w:tc>
          <w:tcPr>
            <w:tcW w:w="510" w:type="dxa"/>
            <w:shd w:val="clear" w:color="auto" w:fill="auto"/>
            <w:vAlign w:val="center"/>
          </w:tcPr>
          <w:p w14:paraId="2CAEEBE7" w14:textId="77777777" w:rsidR="00521CF5" w:rsidRPr="00521CF5" w:rsidRDefault="00521CF5" w:rsidP="007840CF">
            <w:pPr>
              <w:rPr>
                <w:sz w:val="20"/>
                <w:szCs w:val="20"/>
              </w:rPr>
            </w:pPr>
            <w:r w:rsidRPr="00521CF5">
              <w:rPr>
                <w:rFonts w:ascii="GHEA Grapalat" w:eastAsia="GHEA Grapalat" w:hAnsi="GHEA Grapalat" w:cs="GHEA Grapalat"/>
                <w:sz w:val="20"/>
                <w:szCs w:val="20"/>
              </w:rPr>
              <w:t>08</w:t>
            </w:r>
          </w:p>
        </w:tc>
        <w:tc>
          <w:tcPr>
            <w:tcW w:w="10482" w:type="dxa"/>
            <w:shd w:val="clear" w:color="auto" w:fill="auto"/>
          </w:tcPr>
          <w:p w14:paraId="4D9CC2AE"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p w14:paraId="11E55BD0" w14:textId="77777777" w:rsidR="00521CF5" w:rsidRPr="00521CF5" w:rsidRDefault="00521CF5" w:rsidP="007840CF">
            <w:pPr>
              <w:rPr>
                <w:sz w:val="20"/>
                <w:szCs w:val="20"/>
              </w:rPr>
            </w:pPr>
            <w:r w:rsidRPr="00521CF5">
              <w:rPr>
                <w:rFonts w:ascii="GHEA Grapalat" w:hAnsi="GHEA Grapalat"/>
                <w:b/>
                <w:bCs/>
                <w:sz w:val="20"/>
                <w:szCs w:val="20"/>
                <w:lang w:val="hy-AM"/>
              </w:rPr>
              <w:t>1-ին կարգի ներդիր, հավաստագիր</w:t>
            </w:r>
            <w:r w:rsidRPr="00521CF5">
              <w:rPr>
                <w:rFonts w:ascii="GHEA Grapalat" w:eastAsia="GHEA Grapalat" w:hAnsi="GHEA Grapalat" w:cs="GHEA Grapalat"/>
                <w:sz w:val="20"/>
                <w:szCs w:val="20"/>
                <w:shd w:val="clear" w:color="auto" w:fill="FFFFFF"/>
                <w:lang w:val="hy-AM"/>
              </w:rPr>
              <w:t xml:space="preserve">  </w:t>
            </w:r>
          </w:p>
        </w:tc>
      </w:tr>
    </w:tbl>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4DE9A8E5" w14:textId="77777777" w:rsidTr="00BA4E00">
        <w:trPr>
          <w:trHeight w:val="1385"/>
        </w:trPr>
        <w:tc>
          <w:tcPr>
            <w:tcW w:w="536"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36B306C" w14:textId="77777777" w:rsidTr="00BA4E00">
        <w:trPr>
          <w:trHeight w:val="638"/>
        </w:trPr>
        <w:tc>
          <w:tcPr>
            <w:tcW w:w="10544"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BA4E00" w:rsidRPr="002C22CC" w14:paraId="3BD71E00" w14:textId="77777777" w:rsidTr="00CE54FB">
        <w:trPr>
          <w:trHeight w:val="1619"/>
        </w:trPr>
        <w:tc>
          <w:tcPr>
            <w:tcW w:w="536" w:type="dxa"/>
            <w:vAlign w:val="center"/>
          </w:tcPr>
          <w:p w14:paraId="422D633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61" w:type="dxa"/>
            <w:vAlign w:val="center"/>
          </w:tcPr>
          <w:p w14:paraId="62434556" w14:textId="36671AA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82" w:type="dxa"/>
            <w:vAlign w:val="center"/>
          </w:tcPr>
          <w:p w14:paraId="49C7DBB8" w14:textId="3A1B4D56"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57952476" w14:textId="300CE576"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tc>
        <w:tc>
          <w:tcPr>
            <w:tcW w:w="3485" w:type="dxa"/>
            <w:vAlign w:val="center"/>
          </w:tcPr>
          <w:p w14:paraId="0FA4AEEB" w14:textId="0AACAF6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BA4E00" w:rsidRPr="002C22CC" w14:paraId="1A634676" w14:textId="77777777" w:rsidTr="00CE54FB">
        <w:trPr>
          <w:trHeight w:val="1574"/>
        </w:trPr>
        <w:tc>
          <w:tcPr>
            <w:tcW w:w="536" w:type="dxa"/>
            <w:vAlign w:val="center"/>
          </w:tcPr>
          <w:p w14:paraId="46A6BB6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BA4E00" w:rsidRPr="005D4238" w:rsidRDefault="00BA4E00" w:rsidP="00BA4E00">
            <w:pPr>
              <w:jc w:val="center"/>
              <w:rPr>
                <w:rFonts w:ascii="GHEA Grapalat" w:hAnsi="GHEA Grapalat"/>
                <w:b/>
                <w:color w:val="000000" w:themeColor="text1"/>
                <w:sz w:val="18"/>
                <w:szCs w:val="18"/>
                <w:lang w:val="hy-AM"/>
              </w:rPr>
            </w:pPr>
          </w:p>
        </w:tc>
        <w:tc>
          <w:tcPr>
            <w:tcW w:w="2361" w:type="dxa"/>
            <w:vAlign w:val="center"/>
          </w:tcPr>
          <w:p w14:paraId="1DD11DC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6CED76D5" w14:textId="77777777" w:rsidR="00BA4E00" w:rsidRPr="005D4238" w:rsidRDefault="00BA4E00" w:rsidP="00BA4E00">
            <w:pPr>
              <w:rPr>
                <w:rFonts w:ascii="GHEA Grapalat" w:hAnsi="GHEA Grapalat"/>
                <w:color w:val="000000" w:themeColor="text1"/>
                <w:sz w:val="18"/>
                <w:szCs w:val="18"/>
                <w:lang w:val="hy-AM"/>
              </w:rPr>
            </w:pPr>
          </w:p>
        </w:tc>
        <w:tc>
          <w:tcPr>
            <w:tcW w:w="1182" w:type="dxa"/>
            <w:vAlign w:val="center"/>
          </w:tcPr>
          <w:p w14:paraId="6CF4CB74" w14:textId="50FEFCC7"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2EE52B34" w14:textId="53B2F858"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44AFBBE9"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2C22CC"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EF095A" w14:paraId="00B1D413" w14:textId="77777777" w:rsidTr="00975462">
        <w:trPr>
          <w:trHeight w:val="647"/>
        </w:trPr>
        <w:tc>
          <w:tcPr>
            <w:tcW w:w="10544" w:type="dxa"/>
            <w:gridSpan w:val="8"/>
            <w:tcBorders>
              <w:top w:val="single" w:sz="4" w:space="0" w:color="auto"/>
            </w:tcBorders>
            <w:shd w:val="clear" w:color="auto" w:fill="F2F2F2"/>
          </w:tcPr>
          <w:p w14:paraId="6A5958D5" w14:textId="01B16C36" w:rsidR="00344D29" w:rsidRPr="00EF095A" w:rsidRDefault="00EF095A" w:rsidP="00975462">
            <w:pPr>
              <w:rPr>
                <w:rFonts w:ascii="GHEA Grapalat" w:hAnsi="GHEA Grapalat"/>
                <w:color w:val="000000" w:themeColor="text1"/>
                <w:sz w:val="20"/>
                <w:szCs w:val="20"/>
                <w:lang w:val="hy-AM"/>
              </w:rPr>
            </w:pPr>
            <w:r w:rsidRPr="00EF095A">
              <w:rPr>
                <w:rFonts w:ascii="GHEA Grapalat" w:hAnsi="GHEA Grapalat"/>
                <w:sz w:val="20"/>
                <w:szCs w:val="20"/>
                <w:lang w:val="hy-AM"/>
              </w:rPr>
              <w:lastRenderedPageBreak/>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BA4E00" w:rsidRPr="002C22CC" w14:paraId="39B6B801" w14:textId="77777777" w:rsidTr="00BA4E00">
        <w:trPr>
          <w:trHeight w:val="1610"/>
        </w:trPr>
        <w:tc>
          <w:tcPr>
            <w:tcW w:w="535" w:type="dxa"/>
            <w:vAlign w:val="center"/>
          </w:tcPr>
          <w:p w14:paraId="4121979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31E106CB" w14:textId="77777777" w:rsidR="00BA4E00" w:rsidRDefault="00BA4E00" w:rsidP="00BA4E00">
            <w:pPr>
              <w:rPr>
                <w:rFonts w:ascii="GHEA Grapalat" w:hAnsi="GHEA Grapalat"/>
                <w:b/>
                <w:sz w:val="18"/>
                <w:szCs w:val="18"/>
                <w:lang w:val="hy-AM"/>
              </w:rPr>
            </w:pPr>
            <w:r>
              <w:rPr>
                <w:rFonts w:ascii="GHEA Grapalat" w:hAnsi="GHEA Grapalat"/>
                <w:b/>
                <w:sz w:val="18"/>
                <w:szCs w:val="18"/>
                <w:lang w:val="hy-AM"/>
              </w:rPr>
              <w:t>Ջերմագազամատակարարման և օդափոխության ճարտարագետ-նախագծողի</w:t>
            </w:r>
          </w:p>
          <w:p w14:paraId="388D4701" w14:textId="20CE77B5"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5F4DCBA2"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6D84197" w14:textId="33B04B74"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581B0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24497A64" w:rsidR="00BA4E00" w:rsidRPr="005D4238" w:rsidRDefault="00BA4E00" w:rsidP="00BA4E00">
            <w:pPr>
              <w:rPr>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w:t>
            </w:r>
            <w:r>
              <w:rPr>
                <w:rFonts w:ascii="GHEA Grapalat" w:hAnsi="GHEA Grapalat"/>
                <w:b/>
                <w:sz w:val="18"/>
                <w:szCs w:val="18"/>
                <w:lang w:val="hy-AM"/>
              </w:rPr>
              <w:t xml:space="preserve">յան, ջեռուցման և օդի լավորակման, </w:t>
            </w:r>
            <w:r w:rsidRPr="000D4CFF">
              <w:rPr>
                <w:rFonts w:ascii="GHEA Grapalat" w:hAnsi="GHEA Grapalat"/>
                <w:b/>
                <w:sz w:val="18"/>
                <w:szCs w:val="18"/>
                <w:lang w:val="hy-AM"/>
              </w:rPr>
              <w:t xml:space="preserve">ջերմամատակարարման և գազամատակարարման </w:t>
            </w:r>
            <w:r w:rsidRPr="003462C1">
              <w:rPr>
                <w:rFonts w:ascii="GHEA Grapalat" w:hAnsi="GHEA Grapalat"/>
                <w:b/>
                <w:sz w:val="18"/>
                <w:szCs w:val="18"/>
                <w:lang w:val="hy-AM"/>
              </w:rPr>
              <w:t>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EBC994C" w14:textId="77777777" w:rsidTr="00BA4E00">
        <w:trPr>
          <w:trHeight w:val="1880"/>
        </w:trPr>
        <w:tc>
          <w:tcPr>
            <w:tcW w:w="535" w:type="dxa"/>
            <w:vAlign w:val="center"/>
          </w:tcPr>
          <w:p w14:paraId="31BDC9A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568364A4"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Էլեկտրաէներգետիկ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102034B3"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42D24D47" w14:textId="15A47F27" w:rsidR="00BA4E00" w:rsidRPr="005D4238" w:rsidRDefault="00BA4E00" w:rsidP="00BA4E00">
            <w:pPr>
              <w:rPr>
                <w:rFonts w:ascii="GHEA Grapalat" w:hAnsi="GHEA Grapalat"/>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 xml:space="preserve">էլեկտրամատակարարում </w:t>
            </w:r>
            <w:r w:rsidRPr="00C77CE2">
              <w:rPr>
                <w:rFonts w:ascii="GHEA Grapalat" w:hAnsi="GHEA Grapalat"/>
                <w:sz w:val="18"/>
                <w:szCs w:val="18"/>
                <w:lang w:val="hy-AM"/>
              </w:rPr>
              <w:t>(</w:t>
            </w:r>
            <w:r w:rsidRPr="00C77CE2">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sz w:val="18"/>
                <w:szCs w:val="18"/>
                <w:lang w:val="hy-AM"/>
              </w:rPr>
              <w:t xml:space="preserve"> </w:t>
            </w:r>
          </w:p>
        </w:tc>
        <w:tc>
          <w:tcPr>
            <w:tcW w:w="3488" w:type="dxa"/>
            <w:vAlign w:val="center"/>
          </w:tcPr>
          <w:p w14:paraId="18EB8792" w14:textId="65F55901"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5B38F52" w14:textId="77777777" w:rsidTr="00BA4E00">
        <w:trPr>
          <w:trHeight w:val="1610"/>
        </w:trPr>
        <w:tc>
          <w:tcPr>
            <w:tcW w:w="535" w:type="dxa"/>
            <w:vAlign w:val="center"/>
          </w:tcPr>
          <w:p w14:paraId="4451C75C"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75A0EC7D"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Ջրամատակարարման և ջրահեռացման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67E8E074"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8DAD1D7" w14:textId="1929EFB0"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512F17C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74C598CB" w14:textId="77777777" w:rsidTr="00D30B55">
        <w:trPr>
          <w:trHeight w:val="908"/>
        </w:trPr>
        <w:tc>
          <w:tcPr>
            <w:tcW w:w="536" w:type="dxa"/>
            <w:shd w:val="clear" w:color="auto" w:fill="F7CAAC"/>
            <w:vAlign w:val="center"/>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vAlign w:val="center"/>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vAlign w:val="center"/>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vAlign w:val="center"/>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BA4E00" w:rsidRPr="002C22CC" w14:paraId="08DE63A5" w14:textId="77777777" w:rsidTr="00BA4E00">
        <w:tc>
          <w:tcPr>
            <w:tcW w:w="536" w:type="dxa"/>
            <w:shd w:val="clear" w:color="auto" w:fill="auto"/>
            <w:vAlign w:val="center"/>
          </w:tcPr>
          <w:p w14:paraId="5B839051" w14:textId="61AB0DE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6</w:t>
            </w:r>
          </w:p>
        </w:tc>
        <w:tc>
          <w:tcPr>
            <w:tcW w:w="2361" w:type="dxa"/>
            <w:shd w:val="clear" w:color="auto" w:fill="auto"/>
            <w:vAlign w:val="center"/>
          </w:tcPr>
          <w:p w14:paraId="614454E8" w14:textId="71F4BCC4" w:rsidR="00BA4E00" w:rsidRPr="005D4238" w:rsidRDefault="00BA4E00" w:rsidP="00BA4E00">
            <w:pPr>
              <w:rPr>
                <w:rFonts w:ascii="GHEA Grapalat" w:hAnsi="GHEA Grapalat"/>
                <w:color w:val="000000" w:themeColor="text1"/>
                <w:sz w:val="20"/>
                <w:szCs w:val="20"/>
                <w:lang w:val="hy-AM"/>
              </w:rPr>
            </w:pPr>
            <w:r w:rsidRPr="003462C1">
              <w:rPr>
                <w:rFonts w:ascii="GHEA Grapalat" w:hAnsi="GHEA Grapalat"/>
                <w:sz w:val="18"/>
                <w:szCs w:val="18"/>
                <w:lang w:val="hy-AM"/>
              </w:rPr>
              <w:t xml:space="preserve">բարձրագույն կրթության </w:t>
            </w:r>
          </w:p>
        </w:tc>
        <w:tc>
          <w:tcPr>
            <w:tcW w:w="1182" w:type="dxa"/>
            <w:shd w:val="clear" w:color="auto" w:fill="auto"/>
            <w:vAlign w:val="center"/>
          </w:tcPr>
          <w:p w14:paraId="157A2E30" w14:textId="2AF6DB80" w:rsidR="00BA4E00" w:rsidRPr="005D4238" w:rsidRDefault="00BA4E00" w:rsidP="00BA4E00">
            <w:pPr>
              <w:jc w:val="center"/>
              <w:rPr>
                <w:rFonts w:ascii="GHEA Grapalat" w:hAnsi="GHEA Grapalat"/>
                <w:color w:val="000000" w:themeColor="text1"/>
                <w:sz w:val="20"/>
                <w:szCs w:val="20"/>
                <w:lang w:val="hy-AM"/>
              </w:rPr>
            </w:pPr>
            <w:r w:rsidRPr="003462C1">
              <w:rPr>
                <w:rFonts w:ascii="GHEA Grapalat" w:hAnsi="GHEA Grapalat"/>
                <w:sz w:val="20"/>
                <w:szCs w:val="20"/>
                <w:lang w:val="hy-AM"/>
              </w:rPr>
              <w:t>1</w:t>
            </w:r>
          </w:p>
        </w:tc>
        <w:tc>
          <w:tcPr>
            <w:tcW w:w="2980" w:type="dxa"/>
            <w:shd w:val="clear" w:color="auto" w:fill="auto"/>
            <w:vAlign w:val="center"/>
          </w:tcPr>
          <w:p w14:paraId="0B4A9C1E" w14:textId="1354857C"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69DDCE4A"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334C156A" w14:textId="292CEBD0"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r w:rsidR="00BA4E00" w:rsidRPr="002C22CC" w14:paraId="2B71B070" w14:textId="77777777" w:rsidTr="00BA4E00">
        <w:tc>
          <w:tcPr>
            <w:tcW w:w="536" w:type="dxa"/>
            <w:shd w:val="clear" w:color="auto" w:fill="auto"/>
            <w:vAlign w:val="center"/>
          </w:tcPr>
          <w:p w14:paraId="56A16624" w14:textId="4ABD76D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7</w:t>
            </w:r>
          </w:p>
        </w:tc>
        <w:tc>
          <w:tcPr>
            <w:tcW w:w="2361" w:type="dxa"/>
            <w:shd w:val="clear" w:color="auto" w:fill="auto"/>
            <w:vAlign w:val="center"/>
          </w:tcPr>
          <w:p w14:paraId="13838FB3" w14:textId="77777777" w:rsidR="00BA4E00" w:rsidRPr="003462C1" w:rsidRDefault="00BA4E00" w:rsidP="00BA4E00">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6CD7E75E" w14:textId="77777777" w:rsidR="00BA4E00" w:rsidRPr="005D4238" w:rsidRDefault="00BA4E00" w:rsidP="00BA4E00">
            <w:pPr>
              <w:rPr>
                <w:rFonts w:ascii="GHEA Grapalat" w:hAnsi="GHEA Grapalat"/>
                <w:color w:val="000000" w:themeColor="text1"/>
                <w:sz w:val="18"/>
                <w:szCs w:val="18"/>
                <w:lang w:val="hy-AM"/>
              </w:rPr>
            </w:pPr>
          </w:p>
        </w:tc>
        <w:tc>
          <w:tcPr>
            <w:tcW w:w="1182" w:type="dxa"/>
            <w:shd w:val="clear" w:color="auto" w:fill="auto"/>
            <w:vAlign w:val="center"/>
          </w:tcPr>
          <w:p w14:paraId="31D3FE5B" w14:textId="7C54C37A"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shd w:val="clear" w:color="auto" w:fill="auto"/>
            <w:vAlign w:val="center"/>
          </w:tcPr>
          <w:p w14:paraId="2CD1B09E" w14:textId="49BDA8E9"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540433E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5D5F489E" w14:textId="42463FDB"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764998D5" w14:textId="1E1407E5" w:rsidR="00B41427" w:rsidRPr="005D4238" w:rsidRDefault="00B41427" w:rsidP="00656EE8">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րակավորումը հավաստող փաստաթղթերն են՝ համապատասխան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lastRenderedPageBreak/>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656EE8" w:rsidRPr="006E0A77" w14:paraId="5CD5DC26" w14:textId="77777777" w:rsidTr="007840CF">
        <w:trPr>
          <w:trHeight w:val="699"/>
          <w:jc w:val="center"/>
        </w:trPr>
        <w:tc>
          <w:tcPr>
            <w:tcW w:w="608" w:type="dxa"/>
            <w:vAlign w:val="center"/>
          </w:tcPr>
          <w:p w14:paraId="2FDA9595" w14:textId="77777777" w:rsidR="00656EE8" w:rsidRPr="006E0A77" w:rsidRDefault="00656EE8" w:rsidP="00656EE8">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2DD02B37" w14:textId="77777777" w:rsidR="00656EE8" w:rsidRPr="00CB0E7F"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ճարտարապետ</w:t>
            </w:r>
          </w:p>
          <w:p w14:paraId="4BF14128" w14:textId="26169BD9"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/գլխավոր ճարտարապետ/</w:t>
            </w:r>
          </w:p>
        </w:tc>
        <w:tc>
          <w:tcPr>
            <w:tcW w:w="3060" w:type="dxa"/>
            <w:vAlign w:val="center"/>
          </w:tcPr>
          <w:p w14:paraId="781F1E2F" w14:textId="1B3463C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7-10</w:t>
            </w:r>
          </w:p>
        </w:tc>
      </w:tr>
      <w:tr w:rsidR="00656EE8" w:rsidRPr="006E0A77" w14:paraId="349B2A50" w14:textId="77777777" w:rsidTr="007840CF">
        <w:trPr>
          <w:trHeight w:val="564"/>
          <w:jc w:val="center"/>
        </w:trPr>
        <w:tc>
          <w:tcPr>
            <w:tcW w:w="608" w:type="dxa"/>
            <w:vAlign w:val="center"/>
          </w:tcPr>
          <w:p w14:paraId="136B728D"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704C391E"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3060" w:type="dxa"/>
            <w:vAlign w:val="center"/>
          </w:tcPr>
          <w:p w14:paraId="25792C09" w14:textId="2FCCE0A7" w:rsidR="00656EE8" w:rsidRPr="00656EE8" w:rsidRDefault="00656EE8" w:rsidP="00656EE8">
            <w:pPr>
              <w:jc w:val="center"/>
              <w:rPr>
                <w:rFonts w:ascii="GHEA Grapalat" w:hAnsi="GHEA Grapalat"/>
                <w:sz w:val="20"/>
                <w:szCs w:val="20"/>
              </w:rPr>
            </w:pPr>
            <w:r w:rsidRPr="00656EE8">
              <w:rPr>
                <w:rFonts w:ascii="GHEA Grapalat" w:hAnsi="GHEA Grapalat"/>
                <w:sz w:val="20"/>
                <w:szCs w:val="20"/>
                <w:lang w:val="hy-AM"/>
              </w:rPr>
              <w:t>6-9</w:t>
            </w:r>
          </w:p>
        </w:tc>
      </w:tr>
      <w:tr w:rsidR="00656EE8" w:rsidRPr="006E0A77" w14:paraId="69A0380A" w14:textId="77777777" w:rsidTr="007840CF">
        <w:trPr>
          <w:trHeight w:val="744"/>
          <w:jc w:val="center"/>
        </w:trPr>
        <w:tc>
          <w:tcPr>
            <w:tcW w:w="608" w:type="dxa"/>
            <w:vAlign w:val="center"/>
          </w:tcPr>
          <w:p w14:paraId="3FB31F1F"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7D7F31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F72D780"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0A40AC27" w14:textId="77777777" w:rsidTr="007840CF">
        <w:trPr>
          <w:trHeight w:val="508"/>
          <w:jc w:val="center"/>
        </w:trPr>
        <w:tc>
          <w:tcPr>
            <w:tcW w:w="608" w:type="dxa"/>
            <w:vAlign w:val="center"/>
          </w:tcPr>
          <w:p w14:paraId="4292BD63" w14:textId="5356D6F2"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4</w:t>
            </w:r>
          </w:p>
        </w:tc>
        <w:tc>
          <w:tcPr>
            <w:tcW w:w="6227" w:type="dxa"/>
            <w:vAlign w:val="center"/>
          </w:tcPr>
          <w:p w14:paraId="2C0AFE7F" w14:textId="16814B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Էլեկտրաէներգետիկ ճարտարագետ </w:t>
            </w:r>
            <w:r>
              <w:rPr>
                <w:rFonts w:ascii="GHEA Grapalat" w:hAnsi="GHEA Grapalat"/>
                <w:sz w:val="20"/>
                <w:szCs w:val="20"/>
                <w:lang w:val="hy-AM"/>
              </w:rPr>
              <w:t>նախագծող</w:t>
            </w:r>
          </w:p>
        </w:tc>
        <w:tc>
          <w:tcPr>
            <w:tcW w:w="3060" w:type="dxa"/>
            <w:vAlign w:val="center"/>
          </w:tcPr>
          <w:p w14:paraId="6104A527" w14:textId="7E675D95"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23CE767D" w14:textId="77777777" w:rsidTr="007840CF">
        <w:trPr>
          <w:trHeight w:val="508"/>
          <w:jc w:val="center"/>
        </w:trPr>
        <w:tc>
          <w:tcPr>
            <w:tcW w:w="608" w:type="dxa"/>
            <w:vAlign w:val="center"/>
          </w:tcPr>
          <w:p w14:paraId="6E19059E"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23809B0F"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Ջրամատակարարման և ջրահեռացման ճարտարագետ </w:t>
            </w:r>
            <w:r>
              <w:rPr>
                <w:rFonts w:ascii="GHEA Grapalat" w:hAnsi="GHEA Grapalat"/>
                <w:sz w:val="20"/>
                <w:szCs w:val="20"/>
                <w:lang w:val="hy-AM"/>
              </w:rPr>
              <w:t>նախագծող</w:t>
            </w:r>
          </w:p>
        </w:tc>
        <w:tc>
          <w:tcPr>
            <w:tcW w:w="3060" w:type="dxa"/>
            <w:vAlign w:val="center"/>
          </w:tcPr>
          <w:p w14:paraId="0F46A256" w14:textId="293200DE"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3A138F25" w14:textId="77777777" w:rsidTr="007840CF">
        <w:trPr>
          <w:trHeight w:val="508"/>
          <w:jc w:val="center"/>
        </w:trPr>
        <w:tc>
          <w:tcPr>
            <w:tcW w:w="608" w:type="dxa"/>
            <w:vAlign w:val="center"/>
          </w:tcPr>
          <w:p w14:paraId="42A46A8F" w14:textId="4580E0A0"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6</w:t>
            </w:r>
          </w:p>
        </w:tc>
        <w:tc>
          <w:tcPr>
            <w:tcW w:w="6227" w:type="dxa"/>
            <w:vAlign w:val="center"/>
          </w:tcPr>
          <w:p w14:paraId="3898BEED" w14:textId="233D015E"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3060" w:type="dxa"/>
            <w:vAlign w:val="center"/>
          </w:tcPr>
          <w:p w14:paraId="1C992455" w14:textId="115AC3D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rPr>
              <w:t>բավարար/անբավարար</w:t>
            </w:r>
          </w:p>
        </w:tc>
      </w:tr>
      <w:tr w:rsidR="00656EE8" w:rsidRPr="006E0A77" w14:paraId="40FFF3DA" w14:textId="77777777" w:rsidTr="007840CF">
        <w:trPr>
          <w:trHeight w:val="400"/>
          <w:jc w:val="center"/>
        </w:trPr>
        <w:tc>
          <w:tcPr>
            <w:tcW w:w="608" w:type="dxa"/>
            <w:vAlign w:val="center"/>
          </w:tcPr>
          <w:p w14:paraId="1B67561C"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66D35AAF"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Շինարարական աշխատանքների կազմակերպման մասնագետ</w:t>
            </w:r>
          </w:p>
        </w:tc>
        <w:tc>
          <w:tcPr>
            <w:tcW w:w="3060" w:type="dxa"/>
            <w:vAlign w:val="center"/>
          </w:tcPr>
          <w:p w14:paraId="5FDD1F20" w14:textId="475F3F78" w:rsidR="00656EE8" w:rsidRPr="00656EE8" w:rsidRDefault="00656EE8" w:rsidP="00656EE8">
            <w:pPr>
              <w:jc w:val="center"/>
              <w:rPr>
                <w:rFonts w:ascii="GHEA Grapalat" w:hAnsi="GHEA Grapalat"/>
                <w:sz w:val="20"/>
                <w:szCs w:val="20"/>
              </w:rPr>
            </w:pPr>
            <w:r w:rsidRPr="00656EE8">
              <w:rPr>
                <w:rFonts w:ascii="GHEA Grapalat" w:hAnsi="GHEA Grapalat"/>
                <w:sz w:val="20"/>
                <w:szCs w:val="20"/>
              </w:rPr>
              <w:t>բավարար/անբավարար</w:t>
            </w:r>
          </w:p>
        </w:tc>
      </w:tr>
      <w:tr w:rsidR="00656EE8" w:rsidRPr="006E0A77" w14:paraId="4D6771BA" w14:textId="77777777" w:rsidTr="007840CF">
        <w:trPr>
          <w:trHeight w:val="490"/>
          <w:jc w:val="center"/>
        </w:trPr>
        <w:tc>
          <w:tcPr>
            <w:tcW w:w="608" w:type="dxa"/>
            <w:vAlign w:val="center"/>
          </w:tcPr>
          <w:p w14:paraId="1FD68359" w14:textId="77777777" w:rsidR="00656EE8" w:rsidRPr="006E0A77" w:rsidRDefault="00656EE8" w:rsidP="00656EE8">
            <w:pPr>
              <w:jc w:val="center"/>
              <w:rPr>
                <w:rFonts w:ascii="GHEA Grapalat" w:hAnsi="GHEA Grapalat"/>
                <w:sz w:val="20"/>
                <w:szCs w:val="20"/>
              </w:rPr>
            </w:pPr>
          </w:p>
        </w:tc>
        <w:tc>
          <w:tcPr>
            <w:tcW w:w="6227" w:type="dxa"/>
            <w:vAlign w:val="center"/>
          </w:tcPr>
          <w:p w14:paraId="0379A47C" w14:textId="77777777" w:rsidR="00656EE8" w:rsidRPr="006E0A77" w:rsidRDefault="00656EE8" w:rsidP="00656EE8">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65FDC333" w:rsidR="00656EE8" w:rsidRPr="006E0A77" w:rsidRDefault="00656EE8" w:rsidP="00656EE8">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4B74B2C5"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w:t>
      </w:r>
      <w:r w:rsidR="007840CF">
        <w:rPr>
          <w:rFonts w:ascii="GHEA Grapalat" w:hAnsi="GHEA Grapalat"/>
          <w:color w:val="000000"/>
          <w:sz w:val="20"/>
          <w:szCs w:val="20"/>
          <w:lang w:val="en-US"/>
        </w:rPr>
        <w:t>4, 6</w:t>
      </w:r>
      <w:r w:rsidRPr="006E0A77">
        <w:rPr>
          <w:rFonts w:ascii="GHEA Grapalat" w:hAnsi="GHEA Grapalat"/>
          <w:color w:val="000000"/>
          <w:sz w:val="20"/>
          <w:szCs w:val="20"/>
        </w:rPr>
        <w:t xml:space="preserve"> կամ </w:t>
      </w:r>
      <w:r w:rsidR="007840CF">
        <w:rPr>
          <w:rFonts w:ascii="GHEA Grapalat" w:hAnsi="GHEA Grapalat"/>
          <w:color w:val="000000"/>
          <w:sz w:val="20"/>
          <w:szCs w:val="20"/>
          <w:lang w:val="en-US"/>
        </w:rPr>
        <w:t>7</w:t>
      </w:r>
      <w:r w:rsidRPr="006E0A77">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6634449F"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7840CF">
        <w:rPr>
          <w:rFonts w:ascii="GHEA Grapalat" w:hAnsi="GHEA Grapalat"/>
          <w:b/>
          <w:sz w:val="20"/>
          <w:szCs w:val="20"/>
          <w:lang w:val="hy-AM"/>
        </w:rPr>
        <w:t>նմանատիպ</w:t>
      </w:r>
      <w:r w:rsidRPr="007840CF">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7840CF">
        <w:rPr>
          <w:rFonts w:ascii="GHEA Grapalat" w:hAnsi="GHEA Grapalat"/>
          <w:b/>
          <w:sz w:val="20"/>
          <w:szCs w:val="20"/>
          <w:lang w:val="hy-AM"/>
        </w:rPr>
        <w:t>10</w:t>
      </w:r>
      <w:r w:rsidRPr="007840CF">
        <w:rPr>
          <w:rFonts w:ascii="GHEA Grapalat" w:hAnsi="GHEA Grapalat"/>
          <w:sz w:val="20"/>
          <w:szCs w:val="20"/>
          <w:lang w:val="hy-AM"/>
        </w:rPr>
        <w:t xml:space="preserve"> միավորից։</w:t>
      </w:r>
    </w:p>
    <w:p w14:paraId="7E397767"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7840CF">
        <w:rPr>
          <w:rFonts w:ascii="GHEA Grapalat" w:hAnsi="GHEA Grapalat"/>
          <w:b/>
          <w:sz w:val="20"/>
          <w:szCs w:val="20"/>
          <w:lang w:val="hy-AM"/>
        </w:rPr>
        <w:t>9 և 7</w:t>
      </w:r>
      <w:r w:rsidRPr="007840CF">
        <w:rPr>
          <w:rFonts w:ascii="GHEA Grapalat" w:hAnsi="GHEA Grapalat"/>
          <w:sz w:val="20"/>
          <w:szCs w:val="20"/>
          <w:lang w:val="hy-AM"/>
        </w:rPr>
        <w:t xml:space="preserve"> միավորներից՝ համապատասխանաբար:</w:t>
      </w:r>
    </w:p>
    <w:p w14:paraId="7DA69CFB" w14:textId="1A6265D8"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5BFC645C" w14:textId="77777777" w:rsidR="00073918" w:rsidRPr="005D4238" w:rsidRDefault="00073918" w:rsidP="00CA0CD5">
      <w:pPr>
        <w:numPr>
          <w:ilvl w:val="0"/>
          <w:numId w:val="13"/>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24F98833"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համապատասխան լիազորված մարմինների կողմից` հավաստագրեր, լիցենզիաներ, արտոնագրերը</w:t>
      </w:r>
    </w:p>
    <w:p w14:paraId="502187F2" w14:textId="338F3708" w:rsidR="00203947"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lastRenderedPageBreak/>
        <w:t xml:space="preserve">Ընդ որում </w:t>
      </w:r>
    </w:p>
    <w:p w14:paraId="2B89881B" w14:textId="5C509B7E"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CA0CD5">
      <w:pPr>
        <w:pStyle w:val="ListParagraph"/>
        <w:numPr>
          <w:ilvl w:val="0"/>
          <w:numId w:val="14"/>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6D6AEE26" w14:textId="77777777" w:rsidR="00EF095A" w:rsidRDefault="00EF095A" w:rsidP="004927E9">
      <w:pPr>
        <w:jc w:val="center"/>
        <w:rPr>
          <w:rFonts w:ascii="GHEA Grapalat" w:hAnsi="GHEA Grapalat"/>
          <w:b/>
          <w:sz w:val="20"/>
          <w:szCs w:val="20"/>
          <w:u w:val="single"/>
        </w:rPr>
      </w:pPr>
    </w:p>
    <w:p w14:paraId="217922B9" w14:textId="77777777" w:rsidR="00EF095A" w:rsidRDefault="00EF095A" w:rsidP="004927E9">
      <w:pPr>
        <w:jc w:val="center"/>
        <w:rPr>
          <w:rFonts w:ascii="GHEA Grapalat" w:hAnsi="GHEA Grapalat"/>
          <w:b/>
          <w:sz w:val="20"/>
          <w:szCs w:val="20"/>
          <w:u w:val="single"/>
        </w:rPr>
      </w:pPr>
    </w:p>
    <w:p w14:paraId="0DEAEF0C" w14:textId="3A3F1799"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007F73D"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6F163A58"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3B0E2590"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42C92E9D"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lastRenderedPageBreak/>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DAD23C2"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lastRenderedPageBreak/>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 xml:space="preserve">2025 թվականի </w:t>
      </w:r>
      <w:r w:rsidR="00074A00" w:rsidRPr="00074A00">
        <w:rPr>
          <w:rFonts w:ascii="GHEA Grapalat" w:hAnsi="GHEA Grapalat" w:cs="Sylfaen"/>
          <w:b/>
          <w:szCs w:val="24"/>
          <w:lang w:val="hy-AM"/>
        </w:rPr>
        <w:t>ապրիլի 21</w:t>
      </w:r>
      <w:r w:rsidR="00BB5299" w:rsidRPr="00BB5299">
        <w:rPr>
          <w:rFonts w:ascii="GHEA Grapalat" w:hAnsi="GHEA Grapalat" w:cs="Sylfaen"/>
          <w:b/>
          <w:szCs w:val="24"/>
          <w:lang w:val="hy-AM"/>
        </w:rPr>
        <w:t>-</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 xml:space="preserve"> ժամը 11:00-</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4"/>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52A45355" w14:textId="77777777" w:rsidR="00495B0C" w:rsidRPr="00495B0C" w:rsidRDefault="00B06A34" w:rsidP="00495B0C">
      <w:pPr>
        <w:tabs>
          <w:tab w:val="left" w:pos="1170"/>
        </w:tabs>
        <w:ind w:right="-40" w:firstLine="720"/>
        <w:jc w:val="both"/>
        <w:rPr>
          <w:rFonts w:ascii="GHEA Grapalat" w:eastAsia="Calibri" w:hAnsi="GHEA Grapalat"/>
          <w:b/>
          <w:sz w:val="20"/>
          <w:szCs w:val="20"/>
          <w:lang w:val="hy-AM"/>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15507D">
        <w:rPr>
          <w:rFonts w:ascii="GHEA Grapalat" w:eastAsiaTheme="minorHAnsi" w:hAnsi="GHEA Grapalat" w:cstheme="minorBidi"/>
          <w:b/>
          <w:lang w:val="hy-AM"/>
        </w:rPr>
        <w:t xml:space="preserve">  </w:t>
      </w:r>
      <w:r w:rsidR="00495B0C"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54DB31C3"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2C22CC">
        <w:rPr>
          <w:rFonts w:ascii="GHEA Grapalat" w:eastAsia="Calibri" w:hAnsi="GHEA Grapalat"/>
          <w:b/>
          <w:sz w:val="20"/>
          <w:szCs w:val="20"/>
          <w:lang w:val="hy-AM"/>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2C22CC">
        <w:rPr>
          <w:rFonts w:ascii="GHEA Grapalat" w:hAnsi="GHEA Grapalat" w:cs="Sylfaen"/>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3578E9C7" w:rsidR="00096865" w:rsidRDefault="00220C7C" w:rsidP="00EF3662">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7AAD5A88" w14:textId="77777777" w:rsidR="00DE1B08" w:rsidRPr="006E0A77" w:rsidRDefault="00DE1B08" w:rsidP="00EF3662">
      <w:pPr>
        <w:pStyle w:val="BodyTextIndent"/>
        <w:spacing w:line="240" w:lineRule="auto"/>
        <w:ind w:firstLine="567"/>
        <w:rPr>
          <w:rFonts w:ascii="GHEA Grapalat" w:hAnsi="GHEA Grapalat" w:cs="Sylfaen"/>
          <w:i w:val="0"/>
          <w:szCs w:val="24"/>
          <w:lang w:val="af-ZA"/>
        </w:rPr>
      </w:pP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lastRenderedPageBreak/>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02B076C7" w:rsidR="00096865" w:rsidRPr="00074A00" w:rsidRDefault="00FD2748" w:rsidP="00EF3662">
      <w:pPr>
        <w:pStyle w:val="BodyTextIndent2"/>
        <w:spacing w:line="240" w:lineRule="auto"/>
        <w:ind w:firstLine="567"/>
        <w:rPr>
          <w:rFonts w:ascii="GHEA Grapalat" w:hAnsi="GHEA Grapalat" w:cs="Sylfaen"/>
          <w:b/>
          <w:lang w:val="ru-RU"/>
        </w:rPr>
      </w:pPr>
      <w:r w:rsidRPr="00074A00">
        <w:rPr>
          <w:rFonts w:ascii="GHEA Grapalat" w:hAnsi="GHEA Grapalat" w:cs="Sylfaen"/>
          <w:b/>
          <w:lang w:val="ru-RU"/>
        </w:rPr>
        <w:t>8</w:t>
      </w:r>
      <w:r w:rsidR="00096865" w:rsidRPr="00074A00">
        <w:rPr>
          <w:rFonts w:ascii="GHEA Grapalat" w:hAnsi="GHEA Grapalat" w:cs="Sylfaen"/>
          <w:b/>
          <w:lang w:val="ru-RU"/>
        </w:rPr>
        <w:t xml:space="preserve">.1 </w:t>
      </w:r>
      <w:r w:rsidR="002C3CAA" w:rsidRPr="00C564FF">
        <w:rPr>
          <w:rFonts w:ascii="GHEA Grapalat" w:hAnsi="GHEA Grapalat" w:cs="Sylfaen"/>
          <w:b/>
          <w:lang w:val="ru-RU"/>
        </w:rPr>
        <w:t>Հայտերի</w:t>
      </w:r>
      <w:r w:rsidR="002C3CAA" w:rsidRPr="00074A00">
        <w:rPr>
          <w:rFonts w:ascii="GHEA Grapalat" w:hAnsi="GHEA Grapalat" w:cs="Sylfaen"/>
          <w:b/>
          <w:lang w:val="ru-RU"/>
        </w:rPr>
        <w:t xml:space="preserve"> </w:t>
      </w:r>
      <w:r w:rsidR="002C3CAA" w:rsidRPr="00C564FF">
        <w:rPr>
          <w:rFonts w:ascii="GHEA Grapalat" w:hAnsi="GHEA Grapalat" w:cs="Sylfaen"/>
          <w:b/>
          <w:lang w:val="ru-RU"/>
        </w:rPr>
        <w:t>բացումը</w:t>
      </w:r>
      <w:r w:rsidR="002C3CAA" w:rsidRPr="00074A00">
        <w:rPr>
          <w:rFonts w:ascii="GHEA Grapalat" w:hAnsi="GHEA Grapalat" w:cs="Sylfaen"/>
          <w:b/>
          <w:lang w:val="ru-RU"/>
        </w:rPr>
        <w:t xml:space="preserve"> </w:t>
      </w:r>
      <w:r w:rsidR="002C3CAA" w:rsidRPr="00C564FF">
        <w:rPr>
          <w:rFonts w:ascii="GHEA Grapalat" w:hAnsi="GHEA Grapalat" w:cs="Sylfaen"/>
          <w:b/>
          <w:lang w:val="ru-RU"/>
        </w:rPr>
        <w:t>կկատարվի</w:t>
      </w:r>
      <w:r w:rsidR="002C3CAA" w:rsidRPr="00074A00">
        <w:rPr>
          <w:rFonts w:ascii="GHEA Grapalat" w:hAnsi="GHEA Grapalat" w:cs="Sylfaen"/>
          <w:b/>
          <w:lang w:val="ru-RU"/>
        </w:rPr>
        <w:t xml:space="preserve"> </w:t>
      </w:r>
      <w:r w:rsidR="004C3803" w:rsidRPr="00C564FF">
        <w:rPr>
          <w:rFonts w:ascii="GHEA Grapalat" w:hAnsi="GHEA Grapalat" w:cs="Sylfaen"/>
          <w:b/>
          <w:lang w:val="ru-RU"/>
        </w:rPr>
        <w:t>համակարգի</w:t>
      </w:r>
      <w:r w:rsidR="004C3803" w:rsidRPr="00074A00">
        <w:rPr>
          <w:rFonts w:ascii="GHEA Grapalat" w:hAnsi="GHEA Grapalat" w:cs="Sylfaen"/>
          <w:b/>
          <w:lang w:val="ru-RU"/>
        </w:rPr>
        <w:t xml:space="preserve"> </w:t>
      </w:r>
      <w:r w:rsidR="004C3803" w:rsidRPr="00C564FF">
        <w:rPr>
          <w:rFonts w:ascii="GHEA Grapalat" w:hAnsi="GHEA Grapalat" w:cs="Sylfaen"/>
          <w:b/>
          <w:lang w:val="ru-RU"/>
        </w:rPr>
        <w:t>միջոցով</w:t>
      </w:r>
      <w:r w:rsidR="004C3803" w:rsidRPr="00074A00">
        <w:rPr>
          <w:rFonts w:ascii="GHEA Grapalat" w:hAnsi="GHEA Grapalat" w:cs="Sylfaen"/>
          <w:b/>
          <w:lang w:val="ru-RU"/>
        </w:rPr>
        <w:t xml:space="preserve">` </w:t>
      </w:r>
      <w:r w:rsidR="00BB5299" w:rsidRPr="00074A00">
        <w:rPr>
          <w:rFonts w:ascii="GHEA Grapalat" w:hAnsi="GHEA Grapalat" w:cs="Sylfaen"/>
          <w:b/>
          <w:lang w:val="ru-RU"/>
        </w:rPr>
        <w:t xml:space="preserve">2025 </w:t>
      </w:r>
      <w:r w:rsidR="00BB5299" w:rsidRPr="00C564FF">
        <w:rPr>
          <w:rFonts w:ascii="GHEA Grapalat" w:hAnsi="GHEA Grapalat" w:cs="Sylfaen"/>
          <w:b/>
          <w:lang w:val="ru-RU"/>
        </w:rPr>
        <w:t>թվականի</w:t>
      </w:r>
      <w:r w:rsidR="00BB5299" w:rsidRPr="00074A00">
        <w:rPr>
          <w:rFonts w:ascii="GHEA Grapalat" w:hAnsi="GHEA Grapalat" w:cs="Sylfaen"/>
          <w:b/>
          <w:lang w:val="ru-RU"/>
        </w:rPr>
        <w:t xml:space="preserve"> </w:t>
      </w:r>
      <w:r w:rsidR="00074A00" w:rsidRPr="00074A00">
        <w:rPr>
          <w:rFonts w:ascii="GHEA Grapalat" w:hAnsi="GHEA Grapalat" w:cs="Sylfaen"/>
          <w:b/>
          <w:lang w:val="ru-RU"/>
        </w:rPr>
        <w:t>ապրիլի 21</w:t>
      </w:r>
      <w:r w:rsidR="00BB5299" w:rsidRPr="00074A00">
        <w:rPr>
          <w:rFonts w:ascii="GHEA Grapalat" w:hAnsi="GHEA Grapalat" w:cs="Sylfaen"/>
          <w:b/>
          <w:lang w:val="ru-RU"/>
        </w:rPr>
        <w:t>-</w:t>
      </w:r>
      <w:r w:rsidR="00BB5299" w:rsidRPr="00C564FF">
        <w:rPr>
          <w:rFonts w:ascii="GHEA Grapalat" w:hAnsi="GHEA Grapalat" w:cs="Sylfaen"/>
          <w:b/>
          <w:lang w:val="ru-RU"/>
        </w:rPr>
        <w:t>ին</w:t>
      </w:r>
      <w:r w:rsidR="00BB5299" w:rsidRPr="00074A00">
        <w:rPr>
          <w:rFonts w:ascii="GHEA Grapalat" w:hAnsi="GHEA Grapalat" w:cs="Sylfaen"/>
          <w:b/>
          <w:lang w:val="ru-RU"/>
        </w:rPr>
        <w:t xml:space="preserve"> </w:t>
      </w:r>
      <w:r w:rsidR="00BB5299" w:rsidRPr="00C564FF">
        <w:rPr>
          <w:rFonts w:ascii="GHEA Grapalat" w:hAnsi="GHEA Grapalat" w:cs="Sylfaen"/>
          <w:b/>
          <w:lang w:val="ru-RU"/>
        </w:rPr>
        <w:t>ժամը</w:t>
      </w:r>
      <w:r w:rsidR="00BB5299" w:rsidRPr="00074A00">
        <w:rPr>
          <w:rFonts w:ascii="GHEA Grapalat" w:hAnsi="GHEA Grapalat" w:cs="Sylfaen"/>
          <w:b/>
          <w:lang w:val="ru-RU"/>
        </w:rPr>
        <w:t xml:space="preserve"> 11:00-</w:t>
      </w:r>
      <w:r w:rsidR="00BB5299" w:rsidRPr="00C564FF">
        <w:rPr>
          <w:rFonts w:ascii="GHEA Grapalat" w:hAnsi="GHEA Grapalat" w:cs="Sylfaen"/>
          <w:b/>
          <w:lang w:val="ru-RU"/>
        </w:rPr>
        <w:t>ին։</w:t>
      </w:r>
      <w:r w:rsidR="005C41C6" w:rsidRPr="00074A00">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lastRenderedPageBreak/>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E0A77">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lastRenderedPageBreak/>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lastRenderedPageBreak/>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44C49C33"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A40E5F">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af-ZA"/>
        </w:rPr>
        <w:lastRenderedPageBreak/>
        <w:t>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00A40E5F">
        <w:rPr>
          <w:rFonts w:ascii="GHEA Grapalat" w:hAnsi="GHEA Grapalat" w:cs="Sylfaen"/>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5A929C4"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պայմանագրի 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 xml:space="preserve">ապահովումները, հատկացված ֆինանսական միջոցների մասով, ներկայացվում է բանկային երաշխիքի կամ </w:t>
      </w:r>
      <w:r w:rsidRPr="006E0A77">
        <w:rPr>
          <w:rFonts w:ascii="GHEA Grapalat" w:hAnsi="GHEA Grapalat" w:cs="Arial"/>
          <w:sz w:val="20"/>
          <w:lang w:val="hy-AM"/>
        </w:rPr>
        <w:lastRenderedPageBreak/>
        <w:t>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61A40467" w14:textId="05B42ADC"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01B1ABD3"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5FC01049" w14:textId="77777777" w:rsidR="00705F07" w:rsidRPr="006E0A77" w:rsidRDefault="00705F07"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lastRenderedPageBreak/>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39D534E5" w14:textId="77777777" w:rsidR="002B4EA6" w:rsidRPr="00495B0C" w:rsidRDefault="002B4EA6" w:rsidP="002B4EA6">
      <w:pPr>
        <w:tabs>
          <w:tab w:val="left" w:pos="1170"/>
        </w:tabs>
        <w:ind w:right="-40" w:firstLine="720"/>
        <w:jc w:val="both"/>
        <w:rPr>
          <w:rFonts w:ascii="GHEA Grapalat" w:eastAsia="Calibri" w:hAnsi="GHEA Grapalat"/>
          <w:b/>
          <w:sz w:val="20"/>
          <w:szCs w:val="20"/>
          <w:lang w:val="hy-AM"/>
        </w:rPr>
      </w:pPr>
      <w:r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7810DCE7"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proofErr w:type="gramStart"/>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16858A25" w:rsidR="00CF2A33" w:rsidRPr="006E0A77" w:rsidRDefault="00521CF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1023194"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521CF5">
        <w:rPr>
          <w:rFonts w:ascii="GHEA Grapalat" w:hAnsi="GHEA Grapalat" w:cs="Sylfaen"/>
          <w:sz w:val="20"/>
          <w:szCs w:val="20"/>
          <w:lang w:val="es-ES"/>
        </w:rPr>
        <w:t>ՀՀՔԿ-ԲՄԽԾՁԲ-25/26</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02400AD0"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521CF5">
        <w:rPr>
          <w:rFonts w:ascii="GHEA Grapalat" w:hAnsi="GHEA Grapalat" w:cs="Sylfaen"/>
          <w:sz w:val="20"/>
          <w:szCs w:val="20"/>
          <w:lang w:val="es-ES"/>
        </w:rPr>
        <w:t>ՀՀՔԿ-ԲՄԽԾՁԲ-25/26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7CFC02BD"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521CF5">
        <w:rPr>
          <w:rFonts w:ascii="GHEA Grapalat" w:hAnsi="GHEA Grapalat" w:cs="Sylfaen"/>
          <w:sz w:val="20"/>
          <w:szCs w:val="20"/>
          <w:lang w:val="es-ES"/>
        </w:rPr>
        <w:t>ՀՀՔԿ-ԲՄԽԾՁԲ-25/26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w:t>
      </w:r>
      <w:proofErr w:type="gramStart"/>
      <w:r w:rsidRPr="006E0A77">
        <w:rPr>
          <w:rFonts w:ascii="GHEA Grapalat" w:hAnsi="GHEA Grapalat" w:cs="Arial"/>
          <w:sz w:val="20"/>
          <w:szCs w:val="20"/>
          <w:lang w:val="es-ES"/>
        </w:rPr>
        <w:t xml:space="preserve">ներկայացնում </w:t>
      </w:r>
      <w:r w:rsidRPr="006E0A77">
        <w:rPr>
          <w:rFonts w:ascii="GHEA Grapalat" w:hAnsi="GHEA Grapalat" w:cs="Arial"/>
          <w:sz w:val="20"/>
          <w:szCs w:val="20"/>
          <w:lang w:val="hy-AM"/>
        </w:rPr>
        <w:t xml:space="preserve"> է</w:t>
      </w:r>
      <w:proofErr w:type="gramEnd"/>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41570DFE" w:rsidR="00CF2A33" w:rsidRPr="006E0A77" w:rsidRDefault="00521CF5"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ՀՀՔԿ-ԲՄԽԾՁԲ-25/26</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B73B1E"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B73B1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6DF2550B" w14:textId="77777777" w:rsidR="00494985" w:rsidRDefault="00494985">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F7960C4" w14:textId="43C8159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lastRenderedPageBreak/>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6E0A7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w:t>
      </w:r>
      <w:r w:rsidRPr="006E0A7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6E0A7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4D61622F" w:rsidR="00CF2A33" w:rsidRPr="006E0A77" w:rsidRDefault="00521CF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C6232B" w:rsidRPr="006E0A77" w14:paraId="2187E7C9" w14:textId="17A8DE47" w:rsidTr="00C6232B">
        <w:trPr>
          <w:trHeight w:val="390"/>
        </w:trPr>
        <w:tc>
          <w:tcPr>
            <w:tcW w:w="639" w:type="dxa"/>
            <w:shd w:val="clear" w:color="auto" w:fill="auto"/>
            <w:vAlign w:val="center"/>
          </w:tcPr>
          <w:p w14:paraId="47F23507"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1</w:t>
            </w:r>
          </w:p>
        </w:tc>
        <w:tc>
          <w:tcPr>
            <w:tcW w:w="4018" w:type="dxa"/>
            <w:vAlign w:val="center"/>
          </w:tcPr>
          <w:p w14:paraId="31E9213D"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96AFD75" w14:textId="7777777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ճարտարապետ</w:t>
            </w:r>
          </w:p>
          <w:p w14:paraId="57ACF6E1" w14:textId="388A2E0C" w:rsidR="00C6232B" w:rsidRPr="00C6232B" w:rsidRDefault="00C6232B" w:rsidP="00C6232B">
            <w:pPr>
              <w:rPr>
                <w:rFonts w:ascii="GHEA Grapalat" w:hAnsi="GHEA Grapalat"/>
                <w:sz w:val="18"/>
                <w:szCs w:val="18"/>
              </w:rPr>
            </w:pPr>
            <w:r w:rsidRPr="00C6232B">
              <w:rPr>
                <w:rFonts w:ascii="GHEA Grapalat" w:hAnsi="GHEA Grapalat"/>
                <w:sz w:val="18"/>
                <w:szCs w:val="18"/>
              </w:rPr>
              <w:t>/գլխավոր ճարտարապետ/</w:t>
            </w:r>
          </w:p>
        </w:tc>
      </w:tr>
      <w:tr w:rsidR="00C6232B" w:rsidRPr="006E0A77" w14:paraId="1CDED406" w14:textId="4DBB31EC" w:rsidTr="00C6232B">
        <w:trPr>
          <w:trHeight w:val="418"/>
        </w:trPr>
        <w:tc>
          <w:tcPr>
            <w:tcW w:w="639" w:type="dxa"/>
            <w:shd w:val="clear" w:color="auto" w:fill="auto"/>
            <w:vAlign w:val="center"/>
          </w:tcPr>
          <w:p w14:paraId="75D3DFE2"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2</w:t>
            </w:r>
          </w:p>
        </w:tc>
        <w:tc>
          <w:tcPr>
            <w:tcW w:w="4018" w:type="dxa"/>
            <w:vAlign w:val="center"/>
          </w:tcPr>
          <w:p w14:paraId="5C40E772"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40FBF47A" w14:textId="56DF2DE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ճարտարագետ-շինարար /կոնստրուկտոր/</w:t>
            </w:r>
          </w:p>
        </w:tc>
      </w:tr>
      <w:tr w:rsidR="00C6232B" w:rsidRPr="006E0A77" w14:paraId="4FCA386F" w14:textId="713327D3" w:rsidTr="00C6232B">
        <w:trPr>
          <w:trHeight w:val="396"/>
        </w:trPr>
        <w:tc>
          <w:tcPr>
            <w:tcW w:w="639" w:type="dxa"/>
            <w:shd w:val="clear" w:color="auto" w:fill="auto"/>
            <w:vAlign w:val="center"/>
          </w:tcPr>
          <w:p w14:paraId="2B78ACA5"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3</w:t>
            </w:r>
          </w:p>
        </w:tc>
        <w:tc>
          <w:tcPr>
            <w:tcW w:w="4018" w:type="dxa"/>
            <w:vAlign w:val="center"/>
          </w:tcPr>
          <w:p w14:paraId="4F83EDD6"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34817EA" w14:textId="16489456" w:rsidR="00C6232B" w:rsidRPr="00C6232B" w:rsidRDefault="00C6232B" w:rsidP="00C6232B">
            <w:pPr>
              <w:rPr>
                <w:rFonts w:ascii="GHEA Grapalat" w:hAnsi="GHEA Grapalat"/>
                <w:sz w:val="18"/>
                <w:szCs w:val="18"/>
              </w:rPr>
            </w:pPr>
            <w:r w:rsidRPr="00C6232B">
              <w:rPr>
                <w:rFonts w:ascii="GHEA Grapalat" w:hAnsi="GHEA Grapalat"/>
                <w:sz w:val="18"/>
                <w:szCs w:val="18"/>
              </w:rPr>
              <w:t>Ջերմագազամատակարարման և օդափոխության ճարտարագետ-նախագծող</w:t>
            </w:r>
          </w:p>
        </w:tc>
      </w:tr>
      <w:tr w:rsidR="00C6232B" w:rsidRPr="006E0A77" w14:paraId="03BB0CD0" w14:textId="581664F1" w:rsidTr="00C6232B">
        <w:trPr>
          <w:trHeight w:val="404"/>
        </w:trPr>
        <w:tc>
          <w:tcPr>
            <w:tcW w:w="639" w:type="dxa"/>
            <w:shd w:val="clear" w:color="auto" w:fill="auto"/>
            <w:vAlign w:val="center"/>
          </w:tcPr>
          <w:p w14:paraId="1BE3DEA8"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4</w:t>
            </w:r>
          </w:p>
        </w:tc>
        <w:tc>
          <w:tcPr>
            <w:tcW w:w="4018" w:type="dxa"/>
            <w:vAlign w:val="center"/>
          </w:tcPr>
          <w:p w14:paraId="0FE18ED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5B310C8B" w14:textId="4333F145" w:rsidR="00C6232B" w:rsidRPr="00C6232B" w:rsidRDefault="00C6232B" w:rsidP="00C6232B">
            <w:pPr>
              <w:rPr>
                <w:rFonts w:ascii="GHEA Grapalat" w:hAnsi="GHEA Grapalat"/>
                <w:sz w:val="18"/>
                <w:szCs w:val="18"/>
              </w:rPr>
            </w:pPr>
            <w:r w:rsidRPr="00C6232B">
              <w:rPr>
                <w:rFonts w:ascii="GHEA Grapalat" w:hAnsi="GHEA Grapalat"/>
                <w:sz w:val="18"/>
                <w:szCs w:val="18"/>
              </w:rPr>
              <w:t>Էլեկտրաէներգետիկ ճարտարագետ նախագծող</w:t>
            </w:r>
          </w:p>
        </w:tc>
      </w:tr>
      <w:tr w:rsidR="00C6232B" w:rsidRPr="006E0A77" w14:paraId="49A96E6E" w14:textId="1022D40B" w:rsidTr="00C6232B">
        <w:trPr>
          <w:trHeight w:val="404"/>
        </w:trPr>
        <w:tc>
          <w:tcPr>
            <w:tcW w:w="639" w:type="dxa"/>
            <w:shd w:val="clear" w:color="auto" w:fill="auto"/>
            <w:vAlign w:val="center"/>
          </w:tcPr>
          <w:p w14:paraId="24D4E478" w14:textId="746EB79D"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5</w:t>
            </w:r>
          </w:p>
        </w:tc>
        <w:tc>
          <w:tcPr>
            <w:tcW w:w="4018" w:type="dxa"/>
            <w:vAlign w:val="center"/>
          </w:tcPr>
          <w:p w14:paraId="164DA7CA"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2A9BD7" w14:textId="4FC1BB55" w:rsidR="00C6232B" w:rsidRPr="00C6232B" w:rsidRDefault="00C6232B" w:rsidP="00C6232B">
            <w:pPr>
              <w:rPr>
                <w:rFonts w:ascii="GHEA Grapalat" w:hAnsi="GHEA Grapalat"/>
                <w:sz w:val="18"/>
                <w:szCs w:val="18"/>
              </w:rPr>
            </w:pPr>
            <w:r w:rsidRPr="00C6232B">
              <w:rPr>
                <w:rFonts w:ascii="GHEA Grapalat" w:hAnsi="GHEA Grapalat"/>
                <w:sz w:val="18"/>
                <w:szCs w:val="18"/>
              </w:rPr>
              <w:t>Ջրամատակարարման և ջրահեռացման ճարտարագետ նախագծող</w:t>
            </w:r>
          </w:p>
        </w:tc>
      </w:tr>
      <w:tr w:rsidR="00C6232B" w:rsidRPr="006E0A77" w14:paraId="2BC5656B" w14:textId="1FE32B8F" w:rsidTr="00C6232B">
        <w:trPr>
          <w:trHeight w:val="404"/>
        </w:trPr>
        <w:tc>
          <w:tcPr>
            <w:tcW w:w="639" w:type="dxa"/>
            <w:shd w:val="clear" w:color="auto" w:fill="auto"/>
            <w:vAlign w:val="center"/>
          </w:tcPr>
          <w:p w14:paraId="59F540B0" w14:textId="6D5790EC"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6</w:t>
            </w:r>
          </w:p>
        </w:tc>
        <w:tc>
          <w:tcPr>
            <w:tcW w:w="4018" w:type="dxa"/>
            <w:vAlign w:val="center"/>
          </w:tcPr>
          <w:p w14:paraId="30BF783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733BAE" w14:textId="6AC5F6CE" w:rsidR="00C6232B" w:rsidRPr="00C6232B" w:rsidRDefault="00C6232B" w:rsidP="00C6232B">
            <w:pPr>
              <w:rPr>
                <w:rFonts w:ascii="GHEA Grapalat" w:hAnsi="GHEA Grapalat"/>
                <w:sz w:val="18"/>
                <w:szCs w:val="18"/>
              </w:rPr>
            </w:pPr>
            <w:r w:rsidRPr="00C6232B">
              <w:rPr>
                <w:rFonts w:ascii="GHEA Grapalat" w:hAnsi="GHEA Grapalat"/>
                <w:sz w:val="18"/>
                <w:szCs w:val="18"/>
              </w:rPr>
              <w:t>Նախահաշիվ կազմող մասնագետ</w:t>
            </w:r>
          </w:p>
        </w:tc>
      </w:tr>
      <w:tr w:rsidR="00C6232B" w:rsidRPr="006E0A77" w14:paraId="1AB02CDD" w14:textId="612AF1BA" w:rsidTr="00C6232B">
        <w:trPr>
          <w:trHeight w:val="404"/>
        </w:trPr>
        <w:tc>
          <w:tcPr>
            <w:tcW w:w="639" w:type="dxa"/>
            <w:shd w:val="clear" w:color="auto" w:fill="auto"/>
            <w:vAlign w:val="center"/>
          </w:tcPr>
          <w:p w14:paraId="4126D970" w14:textId="083DDC2F"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7</w:t>
            </w:r>
          </w:p>
        </w:tc>
        <w:tc>
          <w:tcPr>
            <w:tcW w:w="4018" w:type="dxa"/>
            <w:vAlign w:val="center"/>
          </w:tcPr>
          <w:p w14:paraId="0A706459"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4C668D3" w14:textId="0380763F" w:rsidR="00C6232B" w:rsidRPr="00C6232B" w:rsidRDefault="00C6232B" w:rsidP="00C6232B">
            <w:pPr>
              <w:rPr>
                <w:rFonts w:ascii="GHEA Grapalat" w:hAnsi="GHEA Grapalat"/>
                <w:sz w:val="18"/>
                <w:szCs w:val="18"/>
              </w:rPr>
            </w:pPr>
            <w:r w:rsidRPr="00C6232B">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68DC549C"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00E459AF">
        <w:rPr>
          <w:rFonts w:ascii="GHEA Grapalat" w:hAnsi="GHEA Grapalat"/>
          <w:color w:val="000000"/>
          <w:sz w:val="20"/>
          <w:szCs w:val="20"/>
          <w:lang w:val="es-ES"/>
        </w:rPr>
        <w:t>հ</w:t>
      </w:r>
      <w:r w:rsidRPr="006E0A77">
        <w:rPr>
          <w:rFonts w:ascii="GHEA Grapalat" w:hAnsi="GHEA Grapalat"/>
          <w:color w:val="000000"/>
          <w:sz w:val="20"/>
          <w:szCs w:val="20"/>
        </w:rPr>
        <w:t>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4EBA19FC" w14:textId="17FAA3FB" w:rsidR="007B48AF" w:rsidRPr="007B48AF" w:rsidRDefault="007B48AF" w:rsidP="007B48AF">
      <w:pPr>
        <w:ind w:left="284" w:right="288"/>
        <w:jc w:val="center"/>
        <w:rPr>
          <w:rFonts w:ascii="GHEA Grapalat" w:hAnsi="GHEA Grapalat"/>
          <w:sz w:val="20"/>
          <w:szCs w:val="20"/>
        </w:rPr>
      </w:pPr>
      <w:r w:rsidRPr="007B48AF">
        <w:rPr>
          <w:rFonts w:ascii="GHEA Grapalat" w:hAnsi="GHEA Grapalat"/>
          <w:sz w:val="20"/>
          <w:szCs w:val="20"/>
        </w:rPr>
        <w:lastRenderedPageBreak/>
        <w:t>CV ______________________________________________________</w:t>
      </w:r>
    </w:p>
    <w:p w14:paraId="5483C20C" w14:textId="77777777" w:rsidR="007B48AF" w:rsidRPr="00C51C00" w:rsidRDefault="007B48AF" w:rsidP="007B48AF">
      <w:pPr>
        <w:spacing w:line="180" w:lineRule="auto"/>
        <w:ind w:left="284" w:right="289"/>
        <w:jc w:val="center"/>
        <w:rPr>
          <w:rFonts w:ascii="GHEA Grapalat" w:hAnsi="GHEA Grapalat"/>
          <w:sz w:val="16"/>
          <w:szCs w:val="16"/>
        </w:rPr>
      </w:pPr>
      <w:r w:rsidRPr="00C51C00">
        <w:rPr>
          <w:rFonts w:ascii="GHEA Grapalat" w:hAnsi="GHEA Grapalat"/>
          <w:sz w:val="16"/>
          <w:szCs w:val="16"/>
        </w:rPr>
        <w:t>(մասնագետի անուն ազգանուն)</w:t>
      </w:r>
    </w:p>
    <w:p w14:paraId="5DB8169B" w14:textId="77777777" w:rsidR="007B48AF" w:rsidRPr="007B48AF" w:rsidRDefault="007B48AF" w:rsidP="007B48AF">
      <w:pPr>
        <w:spacing w:line="180" w:lineRule="auto"/>
        <w:ind w:left="284" w:right="289"/>
        <w:jc w:val="center"/>
        <w:rPr>
          <w:rFonts w:ascii="GHEA Grapalat" w:hAnsi="GHEA Grapalat"/>
          <w:sz w:val="20"/>
          <w:szCs w:val="20"/>
        </w:rPr>
      </w:pPr>
    </w:p>
    <w:p w14:paraId="7A4826C0" w14:textId="70FB6059" w:rsidR="007B48AF" w:rsidRDefault="007B48AF" w:rsidP="007B48AF">
      <w:pPr>
        <w:ind w:left="284" w:right="288"/>
        <w:rPr>
          <w:rFonts w:ascii="GHEA Grapalat" w:hAnsi="GHEA Grapalat"/>
          <w:sz w:val="20"/>
          <w:szCs w:val="20"/>
        </w:rPr>
      </w:pPr>
      <w:r w:rsidRPr="007B48AF">
        <w:rPr>
          <w:rFonts w:ascii="GHEA Grapalat" w:hAnsi="GHEA Grapalat"/>
          <w:sz w:val="20"/>
          <w:szCs w:val="20"/>
        </w:rPr>
        <w:t>Մասնագիտական որակավորում</w:t>
      </w:r>
      <w:r w:rsidRPr="007B48AF">
        <w:rPr>
          <w:rFonts w:ascii="GHEA Grapalat" w:hAnsi="GHEA Grapalat"/>
          <w:sz w:val="20"/>
          <w:szCs w:val="20"/>
          <w:lang w:val="ru-RU"/>
        </w:rPr>
        <w:t xml:space="preserve"> </w:t>
      </w:r>
      <w:r w:rsidRPr="007B48AF">
        <w:rPr>
          <w:rFonts w:ascii="GHEA Grapalat" w:hAnsi="GHEA Grapalat"/>
          <w:sz w:val="20"/>
          <w:szCs w:val="20"/>
        </w:rPr>
        <w:t>_____________________________________</w:t>
      </w:r>
    </w:p>
    <w:p w14:paraId="76AC2E37" w14:textId="77777777" w:rsidR="00C51C00" w:rsidRPr="007B48AF" w:rsidRDefault="00C51C00" w:rsidP="009A0E63">
      <w:pPr>
        <w:ind w:left="284" w:right="759"/>
        <w:rPr>
          <w:rFonts w:ascii="GHEA Grapalat" w:hAnsi="GHEA Grapalat"/>
          <w:sz w:val="20"/>
          <w:szCs w:val="20"/>
        </w:rPr>
      </w:pPr>
    </w:p>
    <w:p w14:paraId="3D0389EA" w14:textId="77777777" w:rsidR="007B48AF" w:rsidRPr="009A0E63" w:rsidRDefault="007B48AF" w:rsidP="009A0E63">
      <w:pPr>
        <w:spacing w:line="276" w:lineRule="auto"/>
        <w:ind w:left="284" w:right="579"/>
        <w:jc w:val="right"/>
        <w:rPr>
          <w:rFonts w:ascii="GHEA Grapalat" w:hAnsi="GHEA Grapalat"/>
          <w:sz w:val="18"/>
          <w:szCs w:val="18"/>
        </w:rPr>
      </w:pPr>
      <w:r w:rsidRPr="009A0E63">
        <w:rPr>
          <w:rFonts w:ascii="GHEA Grapalat" w:hAnsi="GHEA Grapalat"/>
          <w:sz w:val="18"/>
          <w:szCs w:val="18"/>
        </w:rPr>
        <w:t>Աղյուսակ 1</w:t>
      </w:r>
    </w:p>
    <w:tbl>
      <w:tblPr>
        <w:tblStyle w:val="TableGrid"/>
        <w:tblW w:w="0" w:type="auto"/>
        <w:jc w:val="center"/>
        <w:tblLook w:val="04A0" w:firstRow="1" w:lastRow="0" w:firstColumn="1" w:lastColumn="0" w:noHBand="0" w:noVBand="1"/>
      </w:tblPr>
      <w:tblGrid>
        <w:gridCol w:w="6991"/>
        <w:gridCol w:w="2360"/>
      </w:tblGrid>
      <w:tr w:rsidR="007B48AF" w:rsidRPr="007B48AF" w14:paraId="50124DF9" w14:textId="77777777" w:rsidTr="00CE54FB">
        <w:trPr>
          <w:trHeight w:val="387"/>
          <w:jc w:val="center"/>
        </w:trPr>
        <w:tc>
          <w:tcPr>
            <w:tcW w:w="9351" w:type="dxa"/>
            <w:gridSpan w:val="2"/>
            <w:shd w:val="clear" w:color="auto" w:fill="DDD9C3" w:themeFill="background2" w:themeFillShade="E6"/>
            <w:vAlign w:val="center"/>
          </w:tcPr>
          <w:p w14:paraId="4BCE9AB7"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Ընդհանուր աշխատանքային փորձառություն</w:t>
            </w:r>
          </w:p>
        </w:tc>
      </w:tr>
      <w:tr w:rsidR="007B48AF" w:rsidRPr="007B48AF" w14:paraId="1F44EFCE" w14:textId="77777777" w:rsidTr="00CE54FB">
        <w:trPr>
          <w:trHeight w:val="176"/>
          <w:jc w:val="center"/>
        </w:trPr>
        <w:tc>
          <w:tcPr>
            <w:tcW w:w="6991" w:type="dxa"/>
            <w:shd w:val="clear" w:color="auto" w:fill="DDD9C3" w:themeFill="background2" w:themeFillShade="E6"/>
            <w:vAlign w:val="center"/>
          </w:tcPr>
          <w:p w14:paraId="69462E15"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Գործատու կազմամակերպություն անվանումը</w:t>
            </w:r>
          </w:p>
        </w:tc>
        <w:tc>
          <w:tcPr>
            <w:tcW w:w="2360" w:type="dxa"/>
            <w:shd w:val="clear" w:color="auto" w:fill="DDD9C3" w:themeFill="background2" w:themeFillShade="E6"/>
            <w:vAlign w:val="center"/>
          </w:tcPr>
          <w:p w14:paraId="4462D9A9"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Տարեթվեր</w:t>
            </w:r>
          </w:p>
        </w:tc>
      </w:tr>
      <w:tr w:rsidR="007B48AF" w:rsidRPr="007B48AF" w14:paraId="586414E4" w14:textId="77777777" w:rsidTr="00CE54FB">
        <w:trPr>
          <w:trHeight w:val="340"/>
          <w:jc w:val="center"/>
        </w:trPr>
        <w:tc>
          <w:tcPr>
            <w:tcW w:w="6991" w:type="dxa"/>
            <w:vAlign w:val="center"/>
          </w:tcPr>
          <w:p w14:paraId="32B06949"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4C3D8E2" w14:textId="77777777" w:rsidR="007B48AF" w:rsidRPr="007B48AF" w:rsidRDefault="007B48AF" w:rsidP="00CE54FB">
            <w:pPr>
              <w:ind w:left="284" w:right="288"/>
              <w:rPr>
                <w:rFonts w:ascii="GHEA Grapalat" w:hAnsi="GHEA Grapalat"/>
                <w:sz w:val="20"/>
                <w:szCs w:val="20"/>
              </w:rPr>
            </w:pPr>
          </w:p>
        </w:tc>
      </w:tr>
      <w:tr w:rsidR="007B48AF" w:rsidRPr="007B48AF" w14:paraId="7E9C5A1B" w14:textId="77777777" w:rsidTr="00CE54FB">
        <w:trPr>
          <w:trHeight w:val="340"/>
          <w:jc w:val="center"/>
        </w:trPr>
        <w:tc>
          <w:tcPr>
            <w:tcW w:w="6991" w:type="dxa"/>
            <w:vAlign w:val="center"/>
          </w:tcPr>
          <w:p w14:paraId="128250E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2C66CB92" w14:textId="77777777" w:rsidR="007B48AF" w:rsidRPr="007B48AF" w:rsidRDefault="007B48AF" w:rsidP="00CE54FB">
            <w:pPr>
              <w:ind w:left="284" w:right="288"/>
              <w:rPr>
                <w:rFonts w:ascii="GHEA Grapalat" w:hAnsi="GHEA Grapalat"/>
                <w:sz w:val="20"/>
                <w:szCs w:val="20"/>
              </w:rPr>
            </w:pPr>
          </w:p>
        </w:tc>
      </w:tr>
      <w:tr w:rsidR="007B48AF" w:rsidRPr="007B48AF" w14:paraId="18874EC4" w14:textId="77777777" w:rsidTr="00CE54FB">
        <w:trPr>
          <w:trHeight w:val="340"/>
          <w:jc w:val="center"/>
        </w:trPr>
        <w:tc>
          <w:tcPr>
            <w:tcW w:w="6991" w:type="dxa"/>
            <w:vAlign w:val="center"/>
          </w:tcPr>
          <w:p w14:paraId="4F39B53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73EAFA0A" w14:textId="77777777" w:rsidR="007B48AF" w:rsidRPr="007B48AF" w:rsidRDefault="007B48AF" w:rsidP="00CE54FB">
            <w:pPr>
              <w:ind w:left="284" w:right="288"/>
              <w:rPr>
                <w:rFonts w:ascii="GHEA Grapalat" w:hAnsi="GHEA Grapalat"/>
                <w:sz w:val="20"/>
                <w:szCs w:val="20"/>
              </w:rPr>
            </w:pPr>
          </w:p>
        </w:tc>
      </w:tr>
      <w:tr w:rsidR="007B48AF" w:rsidRPr="007B48AF" w14:paraId="5977003F" w14:textId="77777777" w:rsidTr="00CE54FB">
        <w:trPr>
          <w:trHeight w:val="340"/>
          <w:jc w:val="center"/>
        </w:trPr>
        <w:tc>
          <w:tcPr>
            <w:tcW w:w="6991" w:type="dxa"/>
            <w:vAlign w:val="center"/>
          </w:tcPr>
          <w:p w14:paraId="19E575D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2E79620" w14:textId="77777777" w:rsidR="007B48AF" w:rsidRPr="007B48AF" w:rsidRDefault="007B48AF" w:rsidP="00CE54FB">
            <w:pPr>
              <w:ind w:left="284" w:right="288"/>
              <w:rPr>
                <w:rFonts w:ascii="GHEA Grapalat" w:hAnsi="GHEA Grapalat"/>
                <w:sz w:val="20"/>
                <w:szCs w:val="20"/>
              </w:rPr>
            </w:pPr>
          </w:p>
        </w:tc>
      </w:tr>
      <w:tr w:rsidR="007B48AF" w:rsidRPr="007B48AF" w14:paraId="6A2FA59F" w14:textId="77777777" w:rsidTr="00CE54FB">
        <w:trPr>
          <w:trHeight w:val="340"/>
          <w:jc w:val="center"/>
        </w:trPr>
        <w:tc>
          <w:tcPr>
            <w:tcW w:w="6991" w:type="dxa"/>
            <w:vAlign w:val="center"/>
          </w:tcPr>
          <w:p w14:paraId="45515AAF"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D10D7B2" w14:textId="77777777" w:rsidR="007B48AF" w:rsidRPr="007B48AF" w:rsidRDefault="007B48AF" w:rsidP="00CE54FB">
            <w:pPr>
              <w:ind w:left="284" w:right="288"/>
              <w:rPr>
                <w:rFonts w:ascii="GHEA Grapalat" w:hAnsi="GHEA Grapalat"/>
                <w:sz w:val="20"/>
                <w:szCs w:val="20"/>
              </w:rPr>
            </w:pPr>
          </w:p>
        </w:tc>
      </w:tr>
      <w:tr w:rsidR="007B48AF" w:rsidRPr="007B48AF" w14:paraId="7E006645" w14:textId="77777777" w:rsidTr="00CE54FB">
        <w:trPr>
          <w:trHeight w:val="340"/>
          <w:jc w:val="center"/>
        </w:trPr>
        <w:tc>
          <w:tcPr>
            <w:tcW w:w="6991" w:type="dxa"/>
            <w:vAlign w:val="center"/>
          </w:tcPr>
          <w:p w14:paraId="40F1BC6C"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4D65826" w14:textId="77777777" w:rsidR="007B48AF" w:rsidRPr="007B48AF" w:rsidRDefault="007B48AF" w:rsidP="00CE54FB">
            <w:pPr>
              <w:ind w:left="284" w:right="288"/>
              <w:rPr>
                <w:rFonts w:ascii="GHEA Grapalat" w:hAnsi="GHEA Grapalat"/>
                <w:sz w:val="20"/>
                <w:szCs w:val="20"/>
              </w:rPr>
            </w:pPr>
          </w:p>
        </w:tc>
      </w:tr>
      <w:tr w:rsidR="007B48AF" w:rsidRPr="007B48AF" w14:paraId="6332A627" w14:textId="77777777" w:rsidTr="00CE54FB">
        <w:trPr>
          <w:trHeight w:val="340"/>
          <w:jc w:val="center"/>
        </w:trPr>
        <w:tc>
          <w:tcPr>
            <w:tcW w:w="6991" w:type="dxa"/>
            <w:vAlign w:val="center"/>
          </w:tcPr>
          <w:p w14:paraId="7060554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AB5956F" w14:textId="77777777" w:rsidR="007B48AF" w:rsidRPr="007B48AF" w:rsidRDefault="007B48AF" w:rsidP="00CE54FB">
            <w:pPr>
              <w:ind w:left="284" w:right="288"/>
              <w:rPr>
                <w:rFonts w:ascii="GHEA Grapalat" w:hAnsi="GHEA Grapalat"/>
                <w:sz w:val="20"/>
                <w:szCs w:val="20"/>
              </w:rPr>
            </w:pPr>
          </w:p>
        </w:tc>
      </w:tr>
      <w:tr w:rsidR="007B48AF" w:rsidRPr="007B48AF" w14:paraId="5E56B5C0" w14:textId="77777777" w:rsidTr="00CE54FB">
        <w:trPr>
          <w:trHeight w:val="340"/>
          <w:jc w:val="center"/>
        </w:trPr>
        <w:tc>
          <w:tcPr>
            <w:tcW w:w="6991" w:type="dxa"/>
            <w:vAlign w:val="center"/>
          </w:tcPr>
          <w:p w14:paraId="291D166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BF197BB" w14:textId="77777777" w:rsidR="007B48AF" w:rsidRPr="007B48AF" w:rsidRDefault="007B48AF" w:rsidP="00CE54FB">
            <w:pPr>
              <w:ind w:left="284" w:right="288"/>
              <w:rPr>
                <w:rFonts w:ascii="GHEA Grapalat" w:hAnsi="GHEA Grapalat"/>
                <w:sz w:val="20"/>
                <w:szCs w:val="20"/>
              </w:rPr>
            </w:pPr>
          </w:p>
        </w:tc>
      </w:tr>
      <w:tr w:rsidR="007B48AF" w:rsidRPr="007B48AF" w14:paraId="4C0293E2" w14:textId="77777777" w:rsidTr="00CE54FB">
        <w:trPr>
          <w:trHeight w:val="340"/>
          <w:jc w:val="center"/>
        </w:trPr>
        <w:tc>
          <w:tcPr>
            <w:tcW w:w="6991" w:type="dxa"/>
            <w:vAlign w:val="center"/>
          </w:tcPr>
          <w:p w14:paraId="3F877844" w14:textId="77777777" w:rsidR="007B48AF" w:rsidRPr="007B48AF" w:rsidRDefault="007B48AF" w:rsidP="00CE54FB">
            <w:pPr>
              <w:ind w:left="284" w:right="288"/>
              <w:rPr>
                <w:rFonts w:ascii="GHEA Grapalat" w:hAnsi="GHEA Grapalat"/>
                <w:sz w:val="20"/>
                <w:szCs w:val="20"/>
              </w:rPr>
            </w:pPr>
          </w:p>
        </w:tc>
        <w:tc>
          <w:tcPr>
            <w:tcW w:w="2360" w:type="dxa"/>
            <w:vAlign w:val="center"/>
          </w:tcPr>
          <w:p w14:paraId="4B1DA9A9" w14:textId="77777777" w:rsidR="007B48AF" w:rsidRPr="007B48AF" w:rsidRDefault="007B48AF" w:rsidP="00CE54FB">
            <w:pPr>
              <w:ind w:left="284" w:right="288"/>
              <w:rPr>
                <w:rFonts w:ascii="GHEA Grapalat" w:hAnsi="GHEA Grapalat"/>
                <w:sz w:val="20"/>
                <w:szCs w:val="20"/>
              </w:rPr>
            </w:pPr>
          </w:p>
        </w:tc>
      </w:tr>
    </w:tbl>
    <w:tbl>
      <w:tblPr>
        <w:tblStyle w:val="TableGrid1"/>
        <w:tblpPr w:leftFromText="180" w:rightFromText="180" w:vertAnchor="text" w:horzAnchor="margin" w:tblpXSpec="center" w:tblpY="800"/>
        <w:tblW w:w="9351" w:type="dxa"/>
        <w:tblLayout w:type="fixed"/>
        <w:tblLook w:val="04A0" w:firstRow="1" w:lastRow="0" w:firstColumn="1" w:lastColumn="0" w:noHBand="0" w:noVBand="1"/>
      </w:tblPr>
      <w:tblGrid>
        <w:gridCol w:w="5524"/>
        <w:gridCol w:w="2693"/>
        <w:gridCol w:w="1134"/>
      </w:tblGrid>
      <w:tr w:rsidR="007B48AF" w:rsidRPr="007B48AF" w14:paraId="2AA0C394" w14:textId="77777777" w:rsidTr="009A0E63">
        <w:trPr>
          <w:trHeight w:val="413"/>
        </w:trPr>
        <w:tc>
          <w:tcPr>
            <w:tcW w:w="9351" w:type="dxa"/>
            <w:gridSpan w:val="3"/>
            <w:shd w:val="clear" w:color="auto" w:fill="DDD9C3" w:themeFill="background2" w:themeFillShade="E6"/>
            <w:vAlign w:val="center"/>
          </w:tcPr>
          <w:p w14:paraId="19F016A0"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Մասնագիտական փորձառություն (վերջին 10 տարիների ընթացքում)***</w:t>
            </w:r>
          </w:p>
        </w:tc>
      </w:tr>
      <w:tr w:rsidR="007B48AF" w:rsidRPr="007B48AF" w14:paraId="0BDB7361" w14:textId="77777777" w:rsidTr="009A0E63">
        <w:trPr>
          <w:trHeight w:val="447"/>
        </w:trPr>
        <w:tc>
          <w:tcPr>
            <w:tcW w:w="5524" w:type="dxa"/>
            <w:shd w:val="clear" w:color="auto" w:fill="DDD9C3" w:themeFill="background2" w:themeFillShade="E6"/>
            <w:vAlign w:val="center"/>
          </w:tcPr>
          <w:p w14:paraId="747BDB3B"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E9657CD" w14:textId="77777777" w:rsidR="007B48AF" w:rsidRPr="007B48AF" w:rsidRDefault="007B48AF" w:rsidP="009A0E63">
            <w:pPr>
              <w:ind w:left="-109" w:right="-114"/>
              <w:jc w:val="center"/>
              <w:rPr>
                <w:rFonts w:ascii="GHEA Grapalat" w:hAnsi="GHEA Grapalat"/>
                <w:sz w:val="20"/>
                <w:szCs w:val="20"/>
              </w:rPr>
            </w:pPr>
            <w:r w:rsidRPr="007B48AF">
              <w:rPr>
                <w:rFonts w:ascii="GHEA Grapalat" w:hAnsi="GHEA Grapalat"/>
                <w:sz w:val="20"/>
                <w:szCs w:val="20"/>
              </w:rPr>
              <w:t>Գործատուի կամ գործատու ընկերության անվանում</w:t>
            </w:r>
          </w:p>
        </w:tc>
        <w:tc>
          <w:tcPr>
            <w:tcW w:w="1134" w:type="dxa"/>
            <w:shd w:val="clear" w:color="auto" w:fill="DDD9C3" w:themeFill="background2" w:themeFillShade="E6"/>
            <w:vAlign w:val="center"/>
          </w:tcPr>
          <w:p w14:paraId="78B32691" w14:textId="77777777" w:rsidR="007B48AF" w:rsidRPr="007B48AF" w:rsidRDefault="007B48AF" w:rsidP="009A0E63">
            <w:pPr>
              <w:ind w:left="-102" w:right="-100"/>
              <w:jc w:val="center"/>
              <w:rPr>
                <w:rFonts w:ascii="GHEA Grapalat" w:hAnsi="GHEA Grapalat"/>
                <w:sz w:val="20"/>
                <w:szCs w:val="20"/>
              </w:rPr>
            </w:pPr>
            <w:r w:rsidRPr="007B48AF">
              <w:rPr>
                <w:rFonts w:ascii="GHEA Grapalat" w:hAnsi="GHEA Grapalat"/>
                <w:sz w:val="20"/>
                <w:szCs w:val="20"/>
              </w:rPr>
              <w:t>Տարեթիվը</w:t>
            </w:r>
          </w:p>
        </w:tc>
      </w:tr>
      <w:tr w:rsidR="007B48AF" w:rsidRPr="007B48AF" w14:paraId="58F5E23A" w14:textId="77777777" w:rsidTr="009A0E63">
        <w:trPr>
          <w:trHeight w:val="340"/>
        </w:trPr>
        <w:tc>
          <w:tcPr>
            <w:tcW w:w="5524" w:type="dxa"/>
            <w:vAlign w:val="center"/>
          </w:tcPr>
          <w:p w14:paraId="7CE5F686"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2F6BEB"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4BC5F3" w14:textId="77777777" w:rsidR="007B48AF" w:rsidRPr="007B48AF" w:rsidRDefault="007B48AF" w:rsidP="009A0E63">
            <w:pPr>
              <w:ind w:left="284" w:right="288"/>
              <w:rPr>
                <w:rFonts w:ascii="GHEA Grapalat" w:hAnsi="GHEA Grapalat"/>
                <w:sz w:val="20"/>
                <w:szCs w:val="20"/>
              </w:rPr>
            </w:pPr>
          </w:p>
        </w:tc>
      </w:tr>
      <w:tr w:rsidR="007B48AF" w:rsidRPr="007B48AF" w14:paraId="347997C4" w14:textId="77777777" w:rsidTr="009A0E63">
        <w:trPr>
          <w:trHeight w:val="340"/>
        </w:trPr>
        <w:tc>
          <w:tcPr>
            <w:tcW w:w="5524" w:type="dxa"/>
            <w:vAlign w:val="center"/>
          </w:tcPr>
          <w:p w14:paraId="6BF4BAF0" w14:textId="77777777" w:rsidR="007B48AF" w:rsidRPr="007B48AF" w:rsidRDefault="007B48AF" w:rsidP="009A0E63">
            <w:pPr>
              <w:ind w:left="284" w:right="288"/>
              <w:rPr>
                <w:rFonts w:ascii="GHEA Grapalat" w:hAnsi="GHEA Grapalat"/>
                <w:sz w:val="20"/>
                <w:szCs w:val="20"/>
              </w:rPr>
            </w:pPr>
          </w:p>
        </w:tc>
        <w:tc>
          <w:tcPr>
            <w:tcW w:w="2693" w:type="dxa"/>
            <w:vAlign w:val="center"/>
          </w:tcPr>
          <w:p w14:paraId="26B46A4C" w14:textId="77777777" w:rsidR="007B48AF" w:rsidRPr="007B48AF" w:rsidRDefault="007B48AF" w:rsidP="009A0E63">
            <w:pPr>
              <w:ind w:left="284" w:right="288"/>
              <w:rPr>
                <w:rFonts w:ascii="GHEA Grapalat" w:hAnsi="GHEA Grapalat"/>
                <w:sz w:val="20"/>
                <w:szCs w:val="20"/>
              </w:rPr>
            </w:pPr>
          </w:p>
        </w:tc>
        <w:tc>
          <w:tcPr>
            <w:tcW w:w="1134" w:type="dxa"/>
            <w:vAlign w:val="center"/>
          </w:tcPr>
          <w:p w14:paraId="725EA8AB" w14:textId="77777777" w:rsidR="007B48AF" w:rsidRPr="007B48AF" w:rsidRDefault="007B48AF" w:rsidP="009A0E63">
            <w:pPr>
              <w:ind w:left="284" w:right="288"/>
              <w:rPr>
                <w:rFonts w:ascii="GHEA Grapalat" w:hAnsi="GHEA Grapalat"/>
                <w:sz w:val="20"/>
                <w:szCs w:val="20"/>
              </w:rPr>
            </w:pPr>
          </w:p>
        </w:tc>
      </w:tr>
      <w:tr w:rsidR="007B48AF" w:rsidRPr="007B48AF" w14:paraId="33FED351" w14:textId="77777777" w:rsidTr="009A0E63">
        <w:trPr>
          <w:trHeight w:val="340"/>
        </w:trPr>
        <w:tc>
          <w:tcPr>
            <w:tcW w:w="5524" w:type="dxa"/>
            <w:vAlign w:val="center"/>
          </w:tcPr>
          <w:p w14:paraId="37C0068E"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CC852F2" w14:textId="77777777" w:rsidR="007B48AF" w:rsidRPr="007B48AF" w:rsidRDefault="007B48AF" w:rsidP="009A0E63">
            <w:pPr>
              <w:ind w:left="284" w:right="288"/>
              <w:rPr>
                <w:rFonts w:ascii="GHEA Grapalat" w:hAnsi="GHEA Grapalat"/>
                <w:sz w:val="20"/>
                <w:szCs w:val="20"/>
              </w:rPr>
            </w:pPr>
          </w:p>
        </w:tc>
        <w:tc>
          <w:tcPr>
            <w:tcW w:w="1134" w:type="dxa"/>
            <w:vAlign w:val="center"/>
          </w:tcPr>
          <w:p w14:paraId="0C22F432" w14:textId="77777777" w:rsidR="007B48AF" w:rsidRPr="007B48AF" w:rsidRDefault="007B48AF" w:rsidP="009A0E63">
            <w:pPr>
              <w:ind w:left="284" w:right="288"/>
              <w:rPr>
                <w:rFonts w:ascii="GHEA Grapalat" w:hAnsi="GHEA Grapalat"/>
                <w:sz w:val="20"/>
                <w:szCs w:val="20"/>
              </w:rPr>
            </w:pPr>
          </w:p>
        </w:tc>
      </w:tr>
      <w:tr w:rsidR="007B48AF" w:rsidRPr="007B48AF" w14:paraId="345BA127" w14:textId="77777777" w:rsidTr="009A0E63">
        <w:trPr>
          <w:trHeight w:val="340"/>
        </w:trPr>
        <w:tc>
          <w:tcPr>
            <w:tcW w:w="5524" w:type="dxa"/>
            <w:vAlign w:val="center"/>
          </w:tcPr>
          <w:p w14:paraId="51FDAA4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0B798C08"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0FDD184" w14:textId="77777777" w:rsidR="007B48AF" w:rsidRPr="007B48AF" w:rsidRDefault="007B48AF" w:rsidP="009A0E63">
            <w:pPr>
              <w:ind w:left="284" w:right="288"/>
              <w:rPr>
                <w:rFonts w:ascii="GHEA Grapalat" w:hAnsi="GHEA Grapalat"/>
                <w:sz w:val="20"/>
                <w:szCs w:val="20"/>
              </w:rPr>
            </w:pPr>
          </w:p>
        </w:tc>
      </w:tr>
      <w:tr w:rsidR="007B48AF" w:rsidRPr="007B48AF" w14:paraId="5455ACD5" w14:textId="77777777" w:rsidTr="009A0E63">
        <w:trPr>
          <w:trHeight w:val="340"/>
        </w:trPr>
        <w:tc>
          <w:tcPr>
            <w:tcW w:w="5524" w:type="dxa"/>
            <w:vAlign w:val="center"/>
          </w:tcPr>
          <w:p w14:paraId="3A4213BC"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3FBE07A" w14:textId="77777777" w:rsidR="007B48AF" w:rsidRPr="007B48AF" w:rsidRDefault="007B48AF" w:rsidP="009A0E63">
            <w:pPr>
              <w:ind w:left="284" w:right="288"/>
              <w:rPr>
                <w:rFonts w:ascii="GHEA Grapalat" w:hAnsi="GHEA Grapalat"/>
                <w:sz w:val="20"/>
                <w:szCs w:val="20"/>
              </w:rPr>
            </w:pPr>
          </w:p>
        </w:tc>
        <w:tc>
          <w:tcPr>
            <w:tcW w:w="1134" w:type="dxa"/>
            <w:vAlign w:val="center"/>
          </w:tcPr>
          <w:p w14:paraId="40DF5F3E" w14:textId="77777777" w:rsidR="007B48AF" w:rsidRPr="007B48AF" w:rsidRDefault="007B48AF" w:rsidP="009A0E63">
            <w:pPr>
              <w:ind w:left="284" w:right="288"/>
              <w:rPr>
                <w:rFonts w:ascii="GHEA Grapalat" w:hAnsi="GHEA Grapalat"/>
                <w:sz w:val="20"/>
                <w:szCs w:val="20"/>
              </w:rPr>
            </w:pPr>
          </w:p>
        </w:tc>
      </w:tr>
      <w:tr w:rsidR="007B48AF" w:rsidRPr="007B48AF" w14:paraId="269B8661" w14:textId="77777777" w:rsidTr="009A0E63">
        <w:trPr>
          <w:trHeight w:val="340"/>
        </w:trPr>
        <w:tc>
          <w:tcPr>
            <w:tcW w:w="5524" w:type="dxa"/>
            <w:vAlign w:val="center"/>
          </w:tcPr>
          <w:p w14:paraId="75D44303"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B1BCFE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2504075F" w14:textId="77777777" w:rsidR="007B48AF" w:rsidRPr="007B48AF" w:rsidRDefault="007B48AF" w:rsidP="009A0E63">
            <w:pPr>
              <w:ind w:left="284" w:right="288"/>
              <w:rPr>
                <w:rFonts w:ascii="GHEA Grapalat" w:hAnsi="GHEA Grapalat"/>
                <w:sz w:val="20"/>
                <w:szCs w:val="20"/>
              </w:rPr>
            </w:pPr>
          </w:p>
        </w:tc>
      </w:tr>
      <w:tr w:rsidR="007B48AF" w:rsidRPr="007B48AF" w14:paraId="395F6256" w14:textId="77777777" w:rsidTr="009A0E63">
        <w:trPr>
          <w:trHeight w:val="340"/>
        </w:trPr>
        <w:tc>
          <w:tcPr>
            <w:tcW w:w="5524" w:type="dxa"/>
            <w:vAlign w:val="center"/>
          </w:tcPr>
          <w:p w14:paraId="377EF9ED"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46C5E7"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22E95D" w14:textId="77777777" w:rsidR="007B48AF" w:rsidRPr="007B48AF" w:rsidRDefault="007B48AF" w:rsidP="009A0E63">
            <w:pPr>
              <w:ind w:left="284" w:right="288"/>
              <w:rPr>
                <w:rFonts w:ascii="GHEA Grapalat" w:hAnsi="GHEA Grapalat"/>
                <w:sz w:val="20"/>
                <w:szCs w:val="20"/>
              </w:rPr>
            </w:pPr>
          </w:p>
        </w:tc>
      </w:tr>
      <w:tr w:rsidR="007B48AF" w:rsidRPr="007B48AF" w14:paraId="41B606CF" w14:textId="77777777" w:rsidTr="009A0E63">
        <w:trPr>
          <w:trHeight w:val="340"/>
        </w:trPr>
        <w:tc>
          <w:tcPr>
            <w:tcW w:w="5524" w:type="dxa"/>
            <w:vAlign w:val="center"/>
          </w:tcPr>
          <w:p w14:paraId="1B4C570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AB2B26E" w14:textId="77777777" w:rsidR="007B48AF" w:rsidRPr="007B48AF" w:rsidRDefault="007B48AF" w:rsidP="009A0E63">
            <w:pPr>
              <w:ind w:left="284" w:right="288"/>
              <w:rPr>
                <w:rFonts w:ascii="GHEA Grapalat" w:hAnsi="GHEA Grapalat"/>
                <w:sz w:val="20"/>
                <w:szCs w:val="20"/>
              </w:rPr>
            </w:pPr>
          </w:p>
        </w:tc>
        <w:tc>
          <w:tcPr>
            <w:tcW w:w="1134" w:type="dxa"/>
            <w:vAlign w:val="center"/>
          </w:tcPr>
          <w:p w14:paraId="14740379" w14:textId="77777777" w:rsidR="007B48AF" w:rsidRPr="007B48AF" w:rsidRDefault="007B48AF" w:rsidP="009A0E63">
            <w:pPr>
              <w:ind w:left="284" w:right="288"/>
              <w:rPr>
                <w:rFonts w:ascii="GHEA Grapalat" w:hAnsi="GHEA Grapalat"/>
                <w:sz w:val="20"/>
                <w:szCs w:val="20"/>
              </w:rPr>
            </w:pPr>
          </w:p>
        </w:tc>
      </w:tr>
      <w:tr w:rsidR="007B48AF" w:rsidRPr="007B48AF" w14:paraId="42860027" w14:textId="77777777" w:rsidTr="009A0E63">
        <w:trPr>
          <w:trHeight w:val="340"/>
        </w:trPr>
        <w:tc>
          <w:tcPr>
            <w:tcW w:w="5524" w:type="dxa"/>
            <w:vAlign w:val="center"/>
          </w:tcPr>
          <w:p w14:paraId="7F300278"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FDBBC8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BDCD937" w14:textId="77777777" w:rsidR="007B48AF" w:rsidRPr="007B48AF" w:rsidRDefault="007B48AF" w:rsidP="009A0E63">
            <w:pPr>
              <w:ind w:left="284" w:right="288"/>
              <w:rPr>
                <w:rFonts w:ascii="GHEA Grapalat" w:hAnsi="GHEA Grapalat"/>
                <w:sz w:val="20"/>
                <w:szCs w:val="20"/>
              </w:rPr>
            </w:pPr>
          </w:p>
        </w:tc>
      </w:tr>
    </w:tbl>
    <w:p w14:paraId="453D4B3A" w14:textId="77777777" w:rsidR="009A0E63" w:rsidRDefault="009A0E63" w:rsidP="007B48AF">
      <w:pPr>
        <w:ind w:left="284" w:right="288"/>
        <w:jc w:val="right"/>
        <w:rPr>
          <w:rFonts w:ascii="GHEA Grapalat" w:hAnsi="GHEA Grapalat"/>
          <w:sz w:val="20"/>
          <w:szCs w:val="20"/>
        </w:rPr>
      </w:pPr>
    </w:p>
    <w:p w14:paraId="29C0A499" w14:textId="09C427F3" w:rsidR="007B48AF" w:rsidRPr="007B48AF" w:rsidRDefault="007B48AF" w:rsidP="009A0E63">
      <w:pPr>
        <w:ind w:left="284" w:right="579"/>
        <w:jc w:val="right"/>
        <w:rPr>
          <w:rFonts w:ascii="GHEA Grapalat" w:hAnsi="GHEA Grapalat"/>
          <w:sz w:val="20"/>
          <w:szCs w:val="20"/>
        </w:rPr>
      </w:pPr>
      <w:r w:rsidRPr="007B48AF">
        <w:rPr>
          <w:rFonts w:ascii="GHEA Grapalat" w:hAnsi="GHEA Grapalat"/>
          <w:sz w:val="20"/>
          <w:szCs w:val="20"/>
        </w:rPr>
        <w:t>Աղյուսակ 2</w:t>
      </w:r>
    </w:p>
    <w:p w14:paraId="1334F082" w14:textId="77777777" w:rsidR="00C51C00" w:rsidRDefault="00C51C00" w:rsidP="007B48AF">
      <w:pPr>
        <w:ind w:left="284" w:right="288"/>
        <w:rPr>
          <w:rFonts w:ascii="GHEA Grapalat" w:hAnsi="GHEA Grapalat"/>
          <w:sz w:val="20"/>
          <w:szCs w:val="20"/>
        </w:rPr>
      </w:pPr>
    </w:p>
    <w:p w14:paraId="5E773F8C" w14:textId="72FAD56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4A322C06" w14:textId="77777777" w:rsidR="009A0E63" w:rsidRDefault="009A0E63" w:rsidP="009A0E63">
      <w:pPr>
        <w:ind w:left="284" w:right="288"/>
        <w:jc w:val="both"/>
        <w:rPr>
          <w:rFonts w:ascii="GHEA Grapalat" w:hAnsi="GHEA Grapalat"/>
          <w:sz w:val="20"/>
          <w:szCs w:val="20"/>
        </w:rPr>
      </w:pPr>
    </w:p>
    <w:p w14:paraId="1FCDC005" w14:textId="36D5FC05"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Ծանոթություն*</w:t>
      </w:r>
    </w:p>
    <w:p w14:paraId="334C3158" w14:textId="7777777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D0DD949" w14:textId="64C6334D"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Սույն փաստաթուղթը ստորագրելով մասնագետը տալիս է ի</w:t>
      </w:r>
      <w:r w:rsidR="00E0252F">
        <w:rPr>
          <w:rFonts w:ascii="GHEA Grapalat" w:hAnsi="GHEA Grapalat"/>
          <w:sz w:val="20"/>
          <w:szCs w:val="20"/>
        </w:rPr>
        <w:t>ր համաձայնությունը սույն օբյեկտ</w:t>
      </w:r>
      <w:r w:rsidRPr="007B48AF">
        <w:rPr>
          <w:rFonts w:ascii="GHEA Grapalat" w:hAnsi="GHEA Grapalat"/>
          <w:sz w:val="20"/>
          <w:szCs w:val="20"/>
        </w:rPr>
        <w:t>ի մասով հեղինակային հսկողության ծառայությունը ստանձնելու համար։</w:t>
      </w:r>
    </w:p>
    <w:p w14:paraId="6755709A" w14:textId="77777777" w:rsidR="007B48AF" w:rsidRPr="007B48AF" w:rsidRDefault="007B48AF" w:rsidP="007B48AF">
      <w:pPr>
        <w:ind w:right="288"/>
        <w:rPr>
          <w:rFonts w:ascii="GHEA Grapalat" w:hAnsi="GHEA Grapalat"/>
          <w:sz w:val="20"/>
          <w:szCs w:val="20"/>
        </w:rPr>
      </w:pPr>
    </w:p>
    <w:p w14:paraId="53CDAECB" w14:textId="77777777" w:rsidR="007B48AF" w:rsidRPr="007B48AF" w:rsidRDefault="007B48AF" w:rsidP="007B48AF">
      <w:pPr>
        <w:ind w:left="284" w:right="288"/>
        <w:rPr>
          <w:rFonts w:ascii="GHEA Grapalat" w:hAnsi="GHEA Grapalat"/>
          <w:sz w:val="20"/>
          <w:szCs w:val="20"/>
        </w:rPr>
      </w:pPr>
    </w:p>
    <w:p w14:paraId="14B77C56"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5E29B9DF" w14:textId="25D11786"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(աշխատակցի անուն </w:t>
      </w:r>
      <w:proofErr w:type="gramStart"/>
      <w:r w:rsidRPr="007B48AF">
        <w:rPr>
          <w:rFonts w:ascii="GHEA Grapalat" w:hAnsi="GHEA Grapalat"/>
          <w:sz w:val="16"/>
          <w:szCs w:val="16"/>
        </w:rPr>
        <w:t xml:space="preserve">ազգանուն)   </w:t>
      </w:r>
      <w:proofErr w:type="gramEnd"/>
      <w:r w:rsidRPr="007B48AF">
        <w:rPr>
          <w:rFonts w:ascii="GHEA Grapalat" w:hAnsi="GHEA Grapalat"/>
          <w:sz w:val="16"/>
          <w:szCs w:val="16"/>
        </w:rPr>
        <w:t xml:space="preserve">                                                          (ստորագրություն)</w:t>
      </w:r>
    </w:p>
    <w:p w14:paraId="01CC768F" w14:textId="77777777" w:rsidR="007B48AF" w:rsidRPr="007B48AF" w:rsidRDefault="007B48AF" w:rsidP="007B48AF">
      <w:pPr>
        <w:spacing w:line="180" w:lineRule="auto"/>
        <w:rPr>
          <w:rFonts w:ascii="GHEA Grapalat" w:hAnsi="GHEA Grapalat"/>
          <w:sz w:val="20"/>
          <w:szCs w:val="20"/>
        </w:rPr>
      </w:pPr>
    </w:p>
    <w:p w14:paraId="1BECF78F" w14:textId="77777777" w:rsidR="007B48AF" w:rsidRPr="007B48AF" w:rsidRDefault="007B48AF" w:rsidP="007B48AF">
      <w:pPr>
        <w:spacing w:line="180" w:lineRule="auto"/>
        <w:ind w:left="284" w:right="288"/>
        <w:rPr>
          <w:rFonts w:ascii="GHEA Grapalat" w:hAnsi="GHEA Grapalat"/>
          <w:sz w:val="20"/>
          <w:szCs w:val="20"/>
        </w:rPr>
      </w:pPr>
    </w:p>
    <w:p w14:paraId="6CE1F7D9"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33EE3AF1" w14:textId="360D3BF5"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(հայտ ներկայացնողի </w:t>
      </w:r>
      <w:proofErr w:type="gramStart"/>
      <w:r w:rsidRPr="007B48AF">
        <w:rPr>
          <w:rFonts w:ascii="GHEA Grapalat" w:hAnsi="GHEA Grapalat"/>
          <w:sz w:val="16"/>
          <w:szCs w:val="16"/>
        </w:rPr>
        <w:t>պաշտոն,անուն</w:t>
      </w:r>
      <w:proofErr w:type="gramEnd"/>
      <w:r w:rsidRPr="007B48AF">
        <w:rPr>
          <w:rFonts w:ascii="GHEA Grapalat" w:hAnsi="GHEA Grapalat"/>
          <w:sz w:val="16"/>
          <w:szCs w:val="16"/>
        </w:rPr>
        <w:t xml:space="preserve"> ազգանուն)                               </w:t>
      </w:r>
      <w:r>
        <w:rPr>
          <w:rFonts w:ascii="GHEA Grapalat" w:hAnsi="GHEA Grapalat"/>
          <w:sz w:val="16"/>
          <w:szCs w:val="16"/>
        </w:rPr>
        <w:t xml:space="preserve">         </w:t>
      </w:r>
      <w:r w:rsidRPr="007B48AF">
        <w:rPr>
          <w:rFonts w:ascii="GHEA Grapalat" w:hAnsi="GHEA Grapalat"/>
          <w:sz w:val="16"/>
          <w:szCs w:val="16"/>
        </w:rPr>
        <w:t xml:space="preserve">   (ստորագրություն)</w:t>
      </w:r>
    </w:p>
    <w:p w14:paraId="12CC9D45" w14:textId="77777777" w:rsidR="007B48AF" w:rsidRPr="007B48AF" w:rsidRDefault="007B48AF">
      <w:pPr>
        <w:rPr>
          <w:rFonts w:ascii="GHEA Grapalat" w:hAnsi="GHEA Grapalat" w:cs="Sylfaen"/>
          <w:b/>
          <w:sz w:val="16"/>
          <w:szCs w:val="16"/>
          <w:lang w:val="hy-AM"/>
        </w:rPr>
      </w:pPr>
    </w:p>
    <w:p w14:paraId="2A31383F" w14:textId="77777777" w:rsidR="007B48AF" w:rsidRDefault="007B48AF">
      <w:pPr>
        <w:rPr>
          <w:rFonts w:ascii="GHEA Grapalat" w:hAnsi="GHEA Grapalat" w:cs="Sylfaen"/>
          <w:b/>
          <w:sz w:val="20"/>
          <w:szCs w:val="20"/>
          <w:lang w:val="hy-AM"/>
        </w:rPr>
      </w:pPr>
      <w:r>
        <w:rPr>
          <w:rFonts w:ascii="GHEA Grapalat" w:hAnsi="GHEA Grapalat" w:cs="Sylfaen"/>
          <w:b/>
          <w:lang w:val="hy-AM"/>
        </w:rPr>
        <w:br w:type="page"/>
      </w:r>
    </w:p>
    <w:p w14:paraId="68ACC194" w14:textId="5557F3CF"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2</w:t>
      </w:r>
    </w:p>
    <w:p w14:paraId="468B3431" w14:textId="2C422F76" w:rsidR="00CF2A33" w:rsidRPr="006E0A77" w:rsidRDefault="00521CF5"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ՀՀՔԿ-ԲՄԽԾՁԲ-25/26</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2B559DB6"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521CF5">
        <w:rPr>
          <w:rFonts w:ascii="GHEA Grapalat" w:hAnsi="GHEA Grapalat" w:cs="Arial"/>
          <w:sz w:val="20"/>
          <w:szCs w:val="20"/>
          <w:lang w:val="es-ES"/>
        </w:rPr>
        <w:t>ՀՀՔԿ-ԲՄԽԾՁԲ-25/26</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C22C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2C22C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E477099" w:rsidR="00D12B9B" w:rsidRPr="006E0A77" w:rsidRDefault="00CE2985" w:rsidP="00F741A1">
            <w:pPr>
              <w:jc w:val="center"/>
              <w:rPr>
                <w:rFonts w:ascii="GHEA Grapalat" w:hAnsi="GHEA Grapalat"/>
                <w:b/>
                <w:bCs/>
                <w:sz w:val="18"/>
                <w:lang w:val="es-ES"/>
              </w:rPr>
            </w:pPr>
            <w:r w:rsidRPr="00CE2985">
              <w:rPr>
                <w:rFonts w:ascii="GHEA Grapalat" w:hAnsi="GHEA Grapalat"/>
                <w:b/>
                <w:bCs/>
                <w:sz w:val="18"/>
                <w:lang w:val="es-ES"/>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b/>
                <w:bCs/>
                <w:sz w:val="18"/>
                <w:lang w:val="es-ES"/>
              </w:rPr>
              <w:t xml:space="preserve">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7070E46D" w14:textId="77777777" w:rsidR="00362E6F" w:rsidRDefault="00362E6F" w:rsidP="00E77BAA">
      <w:pPr>
        <w:pStyle w:val="BodyTextIndent3"/>
        <w:spacing w:line="240" w:lineRule="auto"/>
        <w:jc w:val="right"/>
        <w:rPr>
          <w:rFonts w:ascii="GHEA Grapalat" w:hAnsi="GHEA Grapalat" w:cs="Sylfaen"/>
          <w:b/>
          <w:lang w:val="hy-AM"/>
        </w:rPr>
      </w:pPr>
    </w:p>
    <w:p w14:paraId="501D1A40" w14:textId="05718E68"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49F65965" w:rsidR="00E77BAA" w:rsidRPr="006E0A77" w:rsidRDefault="00521CF5"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ՀՀՔԿ-ԲՄԽԾՁԲ-25/26</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CA0CD5">
      <w:pPr>
        <w:pStyle w:val="NormalWeb"/>
        <w:numPr>
          <w:ilvl w:val="0"/>
          <w:numId w:val="15"/>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2C22CC">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7786810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521CF5">
        <w:rPr>
          <w:rStyle w:val="Strong"/>
          <w:rFonts w:ascii="GHEA Grapalat" w:hAnsi="GHEA Grapalat"/>
          <w:b w:val="0"/>
          <w:bCs w:val="0"/>
          <w:sz w:val="20"/>
          <w:szCs w:val="20"/>
          <w:lang w:val="hy-AM"/>
        </w:rPr>
        <w:t>ՀՀՔԿ-ԲՄԽԾՁԲ-25/26</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769443FE"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521CF5">
        <w:rPr>
          <w:rFonts w:ascii="GHEA Grapalat" w:hAnsi="GHEA Grapalat"/>
          <w:color w:val="000000"/>
          <w:sz w:val="20"/>
          <w:szCs w:val="20"/>
          <w:lang w:val="hy-AM"/>
        </w:rPr>
        <w:t>ՀՀՔԿ-ԲՄԽԾՁԲ-25/26</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1CAF534C" w:rsidR="00E60FD6" w:rsidRPr="006E0A77" w:rsidRDefault="00521CF5"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ՀՀՔԿ-ԲՄԽԾՁԲ-25/26</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6915849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521CF5">
        <w:rPr>
          <w:rStyle w:val="Strong"/>
          <w:rFonts w:ascii="GHEA Grapalat" w:hAnsi="GHEA Grapalat"/>
          <w:b w:val="0"/>
          <w:bCs w:val="0"/>
          <w:sz w:val="20"/>
          <w:szCs w:val="20"/>
          <w:lang w:val="hy-AM"/>
        </w:rPr>
        <w:t>ՀՀՔԿ-ԲՄԽԾՁԲ-25/26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7D42709B"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521CF5">
        <w:rPr>
          <w:rStyle w:val="Strong"/>
          <w:rFonts w:ascii="GHEA Grapalat" w:hAnsi="GHEA Grapalat"/>
          <w:b w:val="0"/>
          <w:bCs w:val="0"/>
          <w:sz w:val="20"/>
          <w:szCs w:val="20"/>
          <w:lang w:val="hy-AM"/>
        </w:rPr>
        <w:t>ՀՀՔԿ-ԲՄԽԾՁԲ-25/26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F57A2F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521CF5">
        <w:rPr>
          <w:rFonts w:ascii="GHEA Grapalat" w:hAnsi="GHEA Grapalat"/>
          <w:color w:val="000000"/>
          <w:sz w:val="20"/>
          <w:szCs w:val="20"/>
          <w:lang w:val="hy-AM"/>
        </w:rPr>
        <w:t>ՀՀՔԿ-ԲՄԽԾՁԲ-25/26</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4A7CEEB6"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521CF5">
        <w:rPr>
          <w:rStyle w:val="Strong"/>
          <w:rFonts w:ascii="GHEA Grapalat" w:hAnsi="GHEA Grapalat"/>
          <w:b w:val="0"/>
          <w:bCs w:val="0"/>
          <w:sz w:val="20"/>
          <w:szCs w:val="20"/>
          <w:lang w:val="hy-AM"/>
        </w:rPr>
        <w:t>ՀՀՔԿ-ԲՄԽԾՁԲ-25/26</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3A0B8892" w:rsidR="001F2D0C" w:rsidRPr="006E0A77" w:rsidRDefault="00521CF5" w:rsidP="001F2D0C">
      <w:pPr>
        <w:pStyle w:val="BodyTextIndent3"/>
        <w:spacing w:line="240" w:lineRule="auto"/>
        <w:jc w:val="right"/>
        <w:rPr>
          <w:rFonts w:ascii="GHEA Grapalat" w:hAnsi="GHEA Grapalat"/>
          <w:b/>
          <w:lang w:val="es-ES"/>
        </w:rPr>
      </w:pPr>
      <w:r>
        <w:rPr>
          <w:rFonts w:ascii="GHEA Grapalat" w:hAnsi="GHEA Grapalat"/>
          <w:b/>
          <w:lang w:val="es-ES"/>
        </w:rPr>
        <w:t>ՀՀՔԿ-ԲՄԽԾՁԲ-25/26</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29ECC54C"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521CF5">
        <w:rPr>
          <w:rFonts w:ascii="GHEA Grapalat" w:hAnsi="GHEA Grapalat" w:cs="GHEA Grapalat"/>
          <w:sz w:val="20"/>
          <w:szCs w:val="20"/>
          <w:lang w:val="pt-BR"/>
        </w:rPr>
        <w:t>ՀՀՔԿ-ԲՄԽԾՁԲ-25/26</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2C22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2C22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2C22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2C22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2C22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A559CDF" w:rsidR="00167DE7" w:rsidRPr="006E0A77" w:rsidRDefault="00521CF5"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ՀՀՔԿ-ԲՄԽԾՁԲ-25/26</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3CABC18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521CF5">
        <w:rPr>
          <w:rStyle w:val="Strong"/>
          <w:rFonts w:ascii="GHEA Grapalat" w:hAnsi="GHEA Grapalat"/>
          <w:b w:val="0"/>
          <w:bCs w:val="0"/>
          <w:sz w:val="20"/>
          <w:szCs w:val="20"/>
          <w:lang w:val="hy-AM"/>
        </w:rPr>
        <w:t>ՀՀՔԿ-ԲՄԽԾՁԲ-25/26</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2C22CC">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D832AE0"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521CF5">
        <w:rPr>
          <w:rFonts w:ascii="GHEA Grapalat" w:hAnsi="GHEA Grapalat"/>
          <w:color w:val="000000"/>
          <w:sz w:val="20"/>
          <w:szCs w:val="20"/>
          <w:lang w:val="hy-AM"/>
        </w:rPr>
        <w:t>ՀՀՔԿ-ԲՄԽԾՁԲ-25/26</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D357F11"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521CF5">
        <w:rPr>
          <w:rFonts w:ascii="GHEA Grapalat" w:hAnsi="GHEA Grapalat"/>
          <w:color w:val="000000"/>
          <w:sz w:val="20"/>
          <w:szCs w:val="20"/>
          <w:lang w:val="hy-AM"/>
        </w:rPr>
        <w:t>ՀՀՔԿ-ԲՄԽԾՁԲ-25/26</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66C6D90C" w:rsidR="00167DE7" w:rsidRPr="006E0A77" w:rsidRDefault="00521CF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ՀՀՔԿ-ԲՄԽԾՁԲ-25/26</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05AD6AB1"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521CF5">
        <w:rPr>
          <w:rFonts w:ascii="GHEA Grapalat" w:hAnsi="GHEA Grapalat" w:cs="GHEA Grapalat"/>
          <w:sz w:val="20"/>
          <w:szCs w:val="20"/>
          <w:lang w:val="pt-BR"/>
        </w:rPr>
        <w:t>ՀՀՔԿ-ԲՄԽԾՁԲ-25/26</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2C22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2C22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2C22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2C22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2C22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7C62654F" w:rsidR="00FE5228" w:rsidRPr="006E0A77" w:rsidRDefault="00521CF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ՀՀՔԿ-ԲՄԽԾՁԲ-25/26</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4B3EA114"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521CF5">
        <w:rPr>
          <w:rFonts w:ascii="GHEA Grapalat" w:hAnsi="GHEA Grapalat" w:cs="Sylfaen"/>
          <w:b/>
          <w:sz w:val="20"/>
          <w:lang w:val="hy-AM"/>
        </w:rPr>
        <w:t>ՀՀՔԿ-ԲՄԽԾՁԲ-25/26</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63597AE"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CE2985" w:rsidRPr="00CE2985">
        <w:rPr>
          <w:rFonts w:ascii="GHEA Grapalat" w:hAnsi="GHEA Grapalat" w:cs="Sylfaen"/>
          <w:b/>
          <w:sz w:val="20"/>
          <w:szCs w:val="20"/>
          <w:lang w:val="hy-AM"/>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cs="Sylfaen"/>
          <w:b/>
          <w:sz w:val="20"/>
          <w:szCs w:val="20"/>
          <w:lang w:val="hy-AM"/>
        </w:rPr>
        <w:t>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2C22CC">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2C22CC">
        <w:rPr>
          <w:rFonts w:ascii="GHEA Grapalat" w:hAnsi="GHEA Grapalat"/>
          <w:sz w:val="20"/>
          <w:lang w:val="hy-AM"/>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DD18D8" w:rsidRDefault="007678FA" w:rsidP="00346BA8">
      <w:pPr>
        <w:ind w:firstLine="720"/>
        <w:jc w:val="both"/>
        <w:rPr>
          <w:rFonts w:ascii="GHEA Grapalat" w:hAnsi="GHEA Grapalat"/>
          <w:color w:val="000000" w:themeColor="text1"/>
          <w:sz w:val="20"/>
          <w:lang w:val="hy-AM"/>
        </w:rPr>
      </w:pPr>
      <w:r w:rsidRPr="00DD18D8">
        <w:rPr>
          <w:rFonts w:ascii="GHEA Grapalat" w:hAnsi="GHEA Grapalat" w:cs="Sylfaen"/>
          <w:color w:val="000000" w:themeColor="text1"/>
          <w:sz w:val="20"/>
          <w:lang w:val="hy-AM"/>
        </w:rPr>
        <w:t xml:space="preserve">3.2 Եթե </w:t>
      </w:r>
      <w:r w:rsidRPr="00DD18D8">
        <w:rPr>
          <w:rFonts w:ascii="GHEA Grapalat" w:hAnsi="GHEA Grapalat"/>
          <w:color w:val="000000" w:themeColor="text1"/>
          <w:sz w:val="20"/>
          <w:lang w:val="pt-BR"/>
        </w:rPr>
        <w:t xml:space="preserve">մատուցված ծառայությունը </w:t>
      </w:r>
      <w:r w:rsidRPr="00DD18D8">
        <w:rPr>
          <w:rFonts w:ascii="GHEA Grapalat" w:hAnsi="GHEA Grapalat" w:cs="Sylfaen"/>
          <w:color w:val="000000" w:themeColor="text1"/>
          <w:sz w:val="20"/>
          <w:lang w:val="hy-AM"/>
        </w:rPr>
        <w:t>համապատասխանում է պայմանագրի պայմաններին, Պատվիրատուն</w:t>
      </w:r>
      <w:r w:rsidRPr="00DD18D8">
        <w:rPr>
          <w:rFonts w:ascii="GHEA Grapalat" w:hAnsi="GHEA Grapalat" w:cs="Sylfaen"/>
          <w:color w:val="000000" w:themeColor="text1"/>
          <w:sz w:val="20"/>
          <w:szCs w:val="20"/>
          <w:lang w:val="hy-AM"/>
        </w:rPr>
        <w:t xml:space="preserve"> պայմանագրի 3.1 կետում նշված </w:t>
      </w:r>
      <w:r w:rsidRPr="00DD18D8">
        <w:rPr>
          <w:rFonts w:ascii="GHEA Grapalat" w:hAnsi="GHEA Grapalat"/>
          <w:color w:val="000000" w:themeColor="text1"/>
          <w:sz w:val="20"/>
          <w:lang w:val="hy-AM"/>
        </w:rPr>
        <w:t xml:space="preserve">փաստաթղթերը ստանալու օրվան հաջորդող աշխատանքային օրվանից հաշված </w:t>
      </w:r>
      <w:r w:rsidR="00BA539F" w:rsidRPr="00DD18D8">
        <w:rPr>
          <w:rFonts w:ascii="GHEA Grapalat" w:hAnsi="GHEA Grapalat"/>
          <w:color w:val="000000" w:themeColor="text1"/>
          <w:sz w:val="20"/>
          <w:lang w:val="hy-AM"/>
        </w:rPr>
        <w:t xml:space="preserve">20 </w:t>
      </w:r>
      <w:r w:rsidR="00F4042F" w:rsidRPr="00DD18D8">
        <w:rPr>
          <w:rFonts w:ascii="GHEA Grapalat" w:hAnsi="GHEA Grapalat"/>
          <w:color w:val="000000" w:themeColor="text1"/>
          <w:sz w:val="20"/>
          <w:lang w:val="hy-AM"/>
        </w:rPr>
        <w:t>օրացուցային</w:t>
      </w:r>
      <w:r w:rsidRPr="00DD18D8">
        <w:rPr>
          <w:rFonts w:ascii="GHEA Grapalat" w:hAnsi="GHEA Grapalat"/>
          <w:color w:val="000000" w:themeColor="text1"/>
          <w:sz w:val="20"/>
          <w:lang w:val="hy-AM"/>
        </w:rPr>
        <w:t xml:space="preserve"> օրվա ընթացքում</w:t>
      </w:r>
      <w:r w:rsidR="004704F8" w:rsidRPr="00DD18D8">
        <w:rPr>
          <w:rFonts w:ascii="GHEA Grapalat" w:hAnsi="GHEA Grapalat"/>
          <w:color w:val="000000" w:themeColor="text1"/>
          <w:sz w:val="20"/>
          <w:lang w:val="hy-AM"/>
        </w:rPr>
        <w:t xml:space="preserve"> </w:t>
      </w:r>
      <w:r w:rsidR="00346BA8" w:rsidRPr="00DD18D8">
        <w:rPr>
          <w:rFonts w:ascii="GHEA Grapalat" w:hAnsi="GHEA Grapalat"/>
          <w:color w:val="000000" w:themeColor="text1"/>
          <w:sz w:val="20"/>
          <w:lang w:val="hy-AM"/>
        </w:rPr>
        <w:t>(</w:t>
      </w:r>
      <w:r w:rsidR="008A4E0A" w:rsidRPr="00DD18D8">
        <w:rPr>
          <w:rFonts w:ascii="GHEA Grapalat" w:hAnsi="GHEA Grapalat"/>
          <w:color w:val="000000" w:themeColor="text1"/>
          <w:sz w:val="20"/>
          <w:lang w:val="hy-AM"/>
        </w:rPr>
        <w:t>Փուլ 1-ը Պատվիրատուի</w:t>
      </w:r>
      <w:r w:rsidR="007A1A7D" w:rsidRPr="00DD18D8">
        <w:rPr>
          <w:rFonts w:ascii="GHEA Grapalat" w:hAnsi="GHEA Grapalat"/>
          <w:color w:val="000000" w:themeColor="text1"/>
          <w:sz w:val="20"/>
          <w:lang w:val="hy-AM"/>
        </w:rPr>
        <w:t xml:space="preserve"> կողմից ընդունվելուց</w:t>
      </w:r>
      <w:r w:rsidR="008A4E0A" w:rsidRPr="00DD18D8">
        <w:rPr>
          <w:rFonts w:ascii="GHEA Grapalat" w:hAnsi="GHEA Grapalat"/>
          <w:color w:val="000000" w:themeColor="text1"/>
          <w:sz w:val="20"/>
          <w:lang w:val="hy-AM"/>
        </w:rPr>
        <w:t xml:space="preserve"> հետո, </w:t>
      </w:r>
      <w:r w:rsidR="007A1A7D" w:rsidRPr="00DD18D8">
        <w:rPr>
          <w:rFonts w:ascii="GHEA Grapalat" w:hAnsi="GHEA Grapalat"/>
          <w:color w:val="000000" w:themeColor="text1"/>
          <w:sz w:val="20"/>
          <w:lang w:val="hy-AM"/>
        </w:rPr>
        <w:t xml:space="preserve">իսկ </w:t>
      </w:r>
      <w:r w:rsidR="008A4E0A" w:rsidRPr="00DD18D8">
        <w:rPr>
          <w:rFonts w:ascii="GHEA Grapalat" w:hAnsi="GHEA Grapalat"/>
          <w:color w:val="000000" w:themeColor="text1"/>
          <w:sz w:val="20"/>
          <w:lang w:val="hy-AM"/>
        </w:rPr>
        <w:t>Փուլ 2-</w:t>
      </w:r>
      <w:r w:rsidR="007A1A7D" w:rsidRPr="00DD18D8">
        <w:rPr>
          <w:rFonts w:ascii="GHEA Grapalat" w:hAnsi="GHEA Grapalat"/>
          <w:color w:val="000000" w:themeColor="text1"/>
          <w:sz w:val="20"/>
          <w:lang w:val="hy-AM"/>
        </w:rPr>
        <w:t>ը</w:t>
      </w:r>
      <w:r w:rsidR="008A4E0A" w:rsidRPr="00DD18D8">
        <w:rPr>
          <w:rFonts w:ascii="GHEA Grapalat" w:hAnsi="GHEA Grapalat"/>
          <w:color w:val="000000" w:themeColor="text1"/>
          <w:sz w:val="20"/>
          <w:lang w:val="hy-AM"/>
        </w:rPr>
        <w:t xml:space="preserve"> </w:t>
      </w:r>
      <w:r w:rsidR="00346BA8" w:rsidRPr="00DD18D8">
        <w:rPr>
          <w:rFonts w:ascii="GHEA Grapalat" w:hAnsi="GHEA Grapalat"/>
          <w:color w:val="000000" w:themeColor="text1"/>
          <w:sz w:val="20"/>
          <w:lang w:val="hy-AM"/>
        </w:rPr>
        <w:t>քաղաքաշինական պարզ և համալիր փորձաքննությունների դրական եզրակացություններ</w:t>
      </w:r>
      <w:r w:rsidR="007A1A7D" w:rsidRPr="00DD18D8">
        <w:rPr>
          <w:rFonts w:ascii="GHEA Grapalat" w:hAnsi="GHEA Grapalat"/>
          <w:color w:val="000000" w:themeColor="text1"/>
          <w:sz w:val="20"/>
          <w:lang w:val="hy-AM"/>
        </w:rPr>
        <w:t>ը ստանալուց հետո</w:t>
      </w:r>
      <w:r w:rsidR="00346BA8" w:rsidRPr="00DD18D8">
        <w:rPr>
          <w:rFonts w:ascii="GHEA Grapalat" w:hAnsi="GHEA Grapalat"/>
          <w:color w:val="000000" w:themeColor="text1"/>
          <w:sz w:val="20"/>
          <w:lang w:val="hy-AM"/>
        </w:rPr>
        <w:t xml:space="preserve">) </w:t>
      </w:r>
      <w:r w:rsidRPr="00DD18D8">
        <w:rPr>
          <w:rFonts w:ascii="GHEA Grapalat" w:hAnsi="GHEA Grapalat"/>
          <w:color w:val="000000" w:themeColor="text1"/>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CB7769">
        <w:rPr>
          <w:rFonts w:ascii="GHEA Grapalat" w:hAnsi="GHEA Grapalat"/>
          <w:sz w:val="20"/>
          <w:lang w:val="hy-AM"/>
        </w:rPr>
        <w:t xml:space="preserve">4.3 Ծառայության դիմաց վճարումը կիրականացվի </w:t>
      </w:r>
      <w:r w:rsidR="004704F8" w:rsidRPr="00CB7769">
        <w:rPr>
          <w:rFonts w:ascii="GHEA Grapalat" w:hAnsi="GHEA Grapalat"/>
          <w:sz w:val="20"/>
          <w:lang w:val="hy-AM"/>
        </w:rPr>
        <w:t>փուլերով</w:t>
      </w:r>
      <w:r w:rsidR="00BF6498" w:rsidRPr="00CB7769">
        <w:rPr>
          <w:rFonts w:ascii="GHEA Grapalat" w:hAnsi="GHEA Grapalat"/>
          <w:sz w:val="20"/>
          <w:lang w:val="hy-AM"/>
        </w:rPr>
        <w:t>՝ Պայմանագրի N 1 հավելվածի 18-րդ կետի համաձայն</w:t>
      </w:r>
      <w:r w:rsidRPr="00CB7769">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2534FC7D" w:rsidR="00A40E5F"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C71EC6" w14:textId="77777777" w:rsidR="00A40E5F" w:rsidRDefault="00A40E5F">
      <w:pPr>
        <w:rPr>
          <w:rFonts w:ascii="GHEA Grapalat" w:hAnsi="GHEA Grapalat" w:cs="Sylfaen"/>
          <w:sz w:val="20"/>
          <w:lang w:val="hy-AM"/>
        </w:rPr>
      </w:pPr>
      <w:r>
        <w:rPr>
          <w:rFonts w:ascii="GHEA Grapalat" w:hAnsi="GHEA Grapalat" w:cs="Sylfaen"/>
          <w:sz w:val="20"/>
          <w:lang w:val="hy-AM"/>
        </w:rPr>
        <w:br w:type="page"/>
      </w: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lastRenderedPageBreak/>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lastRenderedPageBreak/>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2FB312B" w:rsidR="007678FA"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65EBE6A" w14:textId="77777777" w:rsidR="00E40255" w:rsidRPr="00025827" w:rsidRDefault="00E40255" w:rsidP="00E40255">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5AFD2FD9" w:rsidR="00DD071A" w:rsidRPr="006E0A77" w:rsidRDefault="00E40255" w:rsidP="00174841">
      <w:pPr>
        <w:tabs>
          <w:tab w:val="left" w:pos="1276"/>
        </w:tabs>
        <w:ind w:firstLine="630"/>
        <w:jc w:val="both"/>
        <w:rPr>
          <w:rFonts w:ascii="GHEA Grapalat" w:hAnsi="GHEA Grapalat"/>
          <w:sz w:val="20"/>
          <w:szCs w:val="20"/>
          <w:lang w:val="hy-AM"/>
        </w:rPr>
      </w:pPr>
      <w:r>
        <w:rPr>
          <w:rFonts w:ascii="GHEA Grapalat" w:hAnsi="GHEA Grapalat"/>
          <w:sz w:val="20"/>
          <w:lang w:val="hy-AM"/>
        </w:rPr>
        <w:t>7.13</w:t>
      </w:r>
      <w:r w:rsidR="00DD071A" w:rsidRPr="006E0A77">
        <w:rPr>
          <w:rFonts w:ascii="GHEA Grapalat" w:hAnsi="GHEA Grapalat"/>
          <w:sz w:val="20"/>
          <w:lang w:val="hy-AM"/>
        </w:rPr>
        <w:t xml:space="preserve"> </w:t>
      </w:r>
      <w:r w:rsidR="00DD071A"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55D3649"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2EE1D784"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.1</w:t>
      </w:r>
      <w:r w:rsidR="003813F7" w:rsidRPr="00025827">
        <w:rPr>
          <w:rFonts w:ascii="GHEA Grapalat" w:hAnsi="GHEA Grapalat" w:cs="Times Armenian"/>
          <w:sz w:val="20"/>
          <w:lang w:val="hy-AM"/>
        </w:rPr>
        <w:t xml:space="preserve">, N 3, N 3.1 </w:t>
      </w:r>
      <w:r w:rsidR="003813F7" w:rsidRPr="00025827">
        <w:rPr>
          <w:rFonts w:ascii="GHEA Grapalat" w:hAnsi="GHEA Grapalat" w:cs="Times Armenian"/>
          <w:sz w:val="20"/>
        </w:rPr>
        <w:t xml:space="preserve">և N 4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66A48F7A"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w:t>
      </w:r>
      <w:r w:rsidR="00E40255">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65298E6E"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E40255">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 xml:space="preserve">Պայմանագրով նախատեսված ծառայությունների մատուցումն իրականացվում է </w:t>
      </w:r>
      <w:r w:rsidR="001F2745">
        <w:rPr>
          <w:rFonts w:ascii="GHEA Grapalat" w:hAnsi="GHEA Grapalat"/>
          <w:sz w:val="20"/>
          <w:szCs w:val="20"/>
          <w:lang w:eastAsia="ru-RU"/>
        </w:rPr>
        <w:t xml:space="preserve">Կողմերի միջև </w:t>
      </w:r>
      <w:r w:rsidR="00174841" w:rsidRPr="006E0A77">
        <w:rPr>
          <w:rFonts w:ascii="GHEA Grapalat" w:hAnsi="GHEA Grapalat"/>
          <w:sz w:val="20"/>
          <w:szCs w:val="20"/>
          <w:lang w:val="hy-AM" w:eastAsia="ru-RU"/>
        </w:rPr>
        <w:t>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w:t>
      </w:r>
      <w:r w:rsidRPr="006E0A77">
        <w:rPr>
          <w:rFonts w:ascii="GHEA Grapalat" w:hAnsi="GHEA Grapalat"/>
          <w:sz w:val="20"/>
          <w:szCs w:val="20"/>
          <w:lang w:val="hy-AM" w:eastAsia="ru-RU"/>
        </w:rPr>
        <w:lastRenderedPageBreak/>
        <w:t>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sidRPr="002C22CC">
        <w:rPr>
          <w:rFonts w:ascii="GHEA Grapalat" w:hAnsi="GHEA Grapalat"/>
          <w:sz w:val="20"/>
          <w:szCs w:val="20"/>
          <w:lang w:val="hy-AM"/>
        </w:rPr>
        <w:t>5</w:t>
      </w:r>
      <w:r w:rsidR="006E1318" w:rsidRPr="006E0A77">
        <w:rPr>
          <w:rFonts w:ascii="GHEA Grapalat" w:hAnsi="GHEA Grapalat"/>
          <w:sz w:val="20"/>
          <w:szCs w:val="20"/>
          <w:lang w:val="hy-AM"/>
        </w:rPr>
        <w:t xml:space="preserve"> թ. կնքված </w:t>
      </w:r>
    </w:p>
    <w:p w14:paraId="52952C4C" w14:textId="37DBD4F5"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521CF5">
        <w:rPr>
          <w:rFonts w:ascii="GHEA Grapalat" w:hAnsi="GHEA Grapalat"/>
          <w:sz w:val="20"/>
          <w:szCs w:val="20"/>
          <w:lang w:val="hy-AM"/>
        </w:rPr>
        <w:t>ՀՀՔԿ-ԲՄԽԾՁԲ-25/26</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56924F6" w:rsidR="006E1318"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6E7F9BF1"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CE2985" w14:paraId="043A6639" w14:textId="77777777" w:rsidTr="00391430">
        <w:trPr>
          <w:trHeight w:val="2769"/>
        </w:trPr>
        <w:tc>
          <w:tcPr>
            <w:tcW w:w="1474" w:type="dxa"/>
            <w:tcBorders>
              <w:bottom w:val="single" w:sz="4" w:space="0" w:color="auto"/>
            </w:tcBorders>
            <w:vAlign w:val="center"/>
          </w:tcPr>
          <w:p w14:paraId="737CD0E7"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35C7A5C0" w:rsidR="008B76CD" w:rsidRPr="00362E6F" w:rsidRDefault="00957359" w:rsidP="00362E6F">
            <w:pPr>
              <w:jc w:val="center"/>
              <w:rPr>
                <w:rFonts w:ascii="GHEA Grapalat" w:hAnsi="GHEA Grapalat"/>
                <w:color w:val="000000"/>
                <w:sz w:val="18"/>
                <w:szCs w:val="18"/>
                <w:lang w:val="hy-AM"/>
              </w:rPr>
            </w:pPr>
            <w:r w:rsidRPr="00362E6F">
              <w:rPr>
                <w:rFonts w:ascii="GHEA Grapalat" w:hAnsi="GHEA Grapalat"/>
                <w:color w:val="000000"/>
                <w:sz w:val="18"/>
                <w:szCs w:val="18"/>
                <w:lang w:val="hy-AM"/>
              </w:rPr>
              <w:t>71241200</w:t>
            </w:r>
            <w:r w:rsidR="004704F8" w:rsidRPr="00362E6F">
              <w:rPr>
                <w:rFonts w:ascii="GHEA Grapalat" w:hAnsi="GHEA Grapalat"/>
                <w:color w:val="000000"/>
                <w:sz w:val="18"/>
                <w:szCs w:val="18"/>
                <w:lang w:val="hy-AM"/>
              </w:rPr>
              <w:t>/</w:t>
            </w:r>
            <w:r w:rsidR="00FF0756" w:rsidRPr="00362E6F">
              <w:rPr>
                <w:rFonts w:ascii="GHEA Grapalat" w:hAnsi="GHEA Grapalat"/>
                <w:color w:val="000000"/>
                <w:sz w:val="18"/>
                <w:szCs w:val="18"/>
                <w:lang w:val="hy-AM"/>
              </w:rPr>
              <w:t>5</w:t>
            </w:r>
            <w:r w:rsidR="00362E6F" w:rsidRPr="00362E6F">
              <w:rPr>
                <w:rFonts w:ascii="GHEA Grapalat" w:hAnsi="GHEA Grapalat"/>
                <w:color w:val="000000"/>
                <w:sz w:val="18"/>
                <w:szCs w:val="18"/>
                <w:lang w:val="hy-AM"/>
              </w:rPr>
              <w:t>47</w:t>
            </w:r>
          </w:p>
        </w:tc>
        <w:tc>
          <w:tcPr>
            <w:tcW w:w="1170" w:type="dxa"/>
            <w:tcBorders>
              <w:bottom w:val="single" w:sz="4" w:space="0" w:color="auto"/>
            </w:tcBorders>
            <w:vAlign w:val="center"/>
          </w:tcPr>
          <w:p w14:paraId="0D9261E9"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362E6F"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40E4978F" w:rsidR="008B76CD" w:rsidRPr="00362E6F" w:rsidRDefault="00362E6F"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 xml:space="preserve">ՀՀ ք. Երևան Հ. Արղության փողոց, 2-րդ նրբանցք 10 </w:t>
            </w:r>
          </w:p>
        </w:tc>
        <w:tc>
          <w:tcPr>
            <w:tcW w:w="2061" w:type="dxa"/>
            <w:tcBorders>
              <w:bottom w:val="single" w:sz="4" w:space="0" w:color="auto"/>
            </w:tcBorders>
            <w:vAlign w:val="center"/>
          </w:tcPr>
          <w:p w14:paraId="1DC40682" w14:textId="1EF2F285" w:rsidR="008B76CD" w:rsidRPr="00A40E5F" w:rsidRDefault="006A5A10" w:rsidP="00391430">
            <w:pPr>
              <w:jc w:val="center"/>
              <w:rPr>
                <w:rFonts w:ascii="GHEA Grapalat" w:hAnsi="GHEA Grapalat"/>
                <w:color w:val="000000"/>
                <w:sz w:val="18"/>
                <w:szCs w:val="18"/>
              </w:rPr>
            </w:pPr>
            <w:r w:rsidRPr="00391430">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391430" w:rsidRPr="00391430">
              <w:rPr>
                <w:rFonts w:ascii="GHEA Grapalat" w:hAnsi="GHEA Grapalat"/>
                <w:color w:val="000000"/>
                <w:sz w:val="18"/>
                <w:szCs w:val="18"/>
                <w:lang w:val="hy-AM"/>
              </w:rPr>
              <w:t>180-րդ օրը</w:t>
            </w:r>
            <w:r w:rsidR="00A40E5F">
              <w:rPr>
                <w:rFonts w:ascii="GHEA Grapalat" w:hAnsi="GHEA Grapalat"/>
                <w:color w:val="000000"/>
                <w:sz w:val="18"/>
                <w:szCs w:val="18"/>
              </w:rPr>
              <w:t xml:space="preserve">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6F37E5B1" w14:textId="4E73A778" w:rsidR="00CE2985" w:rsidRDefault="00CE2985" w:rsidP="00C83B94">
      <w:pPr>
        <w:rPr>
          <w:rFonts w:ascii="GHEA Grapalat" w:hAnsi="GHEA Grapalat"/>
          <w:b/>
          <w:sz w:val="20"/>
          <w:szCs w:val="20"/>
          <w:lang w:val="hy-AM"/>
        </w:rPr>
      </w:pPr>
    </w:p>
    <w:p w14:paraId="02DC0834" w14:textId="7306CBE4" w:rsidR="00CE2985" w:rsidRPr="00CE2985" w:rsidRDefault="00CE2985" w:rsidP="00CE2985">
      <w:pPr>
        <w:rPr>
          <w:rFonts w:ascii="GHEA Grapalat" w:hAnsi="GHEA Grapalat"/>
          <w:b/>
          <w:sz w:val="20"/>
          <w:lang w:val="hy-AM"/>
        </w:rPr>
      </w:pPr>
      <w:r w:rsidRPr="00CE2985">
        <w:rPr>
          <w:rFonts w:ascii="GHEA Grapalat" w:hAnsi="GHEA Grapalat" w:cs="Arial"/>
          <w:b/>
          <w:sz w:val="20"/>
          <w:lang w:val="hy-AM"/>
        </w:rPr>
        <w:t>Հասցե</w:t>
      </w:r>
      <w:r w:rsidRPr="00CE2985">
        <w:rPr>
          <w:rFonts w:ascii="GHEA Grapalat" w:hAnsi="GHEA Grapalat"/>
          <w:b/>
          <w:sz w:val="20"/>
          <w:lang w:val="hy-AM"/>
        </w:rPr>
        <w:t xml:space="preserve">. </w:t>
      </w:r>
      <w:r w:rsidRPr="00CE2985">
        <w:rPr>
          <w:rFonts w:ascii="GHEA Grapalat" w:hAnsi="GHEA Grapalat" w:cs="Times Armenian"/>
          <w:b/>
          <w:sz w:val="20"/>
          <w:lang w:val="hy-AM"/>
        </w:rPr>
        <w:t xml:space="preserve">ՀՀ ք. Երևան Հ. Արղության փողոց, 2-րդ նրբանցք 10 </w:t>
      </w:r>
    </w:p>
    <w:tbl>
      <w:tblPr>
        <w:tblStyle w:val="TableGrid"/>
        <w:tblpPr w:leftFromText="180" w:rightFromText="180" w:vertAnchor="text" w:horzAnchor="margin" w:tblpX="-185" w:tblpY="115"/>
        <w:tblW w:w="10615" w:type="dxa"/>
        <w:tblLook w:val="04A0" w:firstRow="1" w:lastRow="0" w:firstColumn="1" w:lastColumn="0" w:noHBand="0" w:noVBand="1"/>
      </w:tblPr>
      <w:tblGrid>
        <w:gridCol w:w="648"/>
        <w:gridCol w:w="2970"/>
        <w:gridCol w:w="6997"/>
      </w:tblGrid>
      <w:tr w:rsidR="00CE2985" w:rsidRPr="00CE2985" w14:paraId="49716B91" w14:textId="77777777" w:rsidTr="00CE2985">
        <w:trPr>
          <w:trHeight w:val="1247"/>
        </w:trPr>
        <w:tc>
          <w:tcPr>
            <w:tcW w:w="648" w:type="dxa"/>
            <w:vAlign w:val="center"/>
          </w:tcPr>
          <w:p w14:paraId="4E337520"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7213C5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հիմքը</w:t>
            </w:r>
          </w:p>
        </w:tc>
        <w:tc>
          <w:tcPr>
            <w:tcW w:w="6997" w:type="dxa"/>
          </w:tcPr>
          <w:p w14:paraId="4114E624" w14:textId="77777777" w:rsidR="00CE2985" w:rsidRPr="00CE2985" w:rsidRDefault="00CE2985" w:rsidP="00CE2985">
            <w:pPr>
              <w:spacing w:line="276" w:lineRule="auto"/>
              <w:jc w:val="both"/>
              <w:rPr>
                <w:rFonts w:ascii="GHEA Grapalat" w:hAnsi="GHEA Grapalat"/>
                <w:sz w:val="20"/>
                <w:szCs w:val="20"/>
                <w:lang w:val="hy-AM"/>
              </w:rPr>
            </w:pPr>
            <w:r w:rsidRPr="00CE2985">
              <w:rPr>
                <w:rFonts w:ascii="GHEA Grapalat" w:hAnsi="GHEA Grapalat" w:cs="Sylfaen"/>
                <w:sz w:val="20"/>
                <w:szCs w:val="20"/>
                <w:lang w:val="hy-AM"/>
              </w:rPr>
              <w:t>ՀՀ կառավարության 28.12.2023թ. N 2323-Ն որոշում</w:t>
            </w:r>
            <w:r w:rsidRPr="00CE2985">
              <w:rPr>
                <w:rFonts w:ascii="GHEA Grapalat" w:hAnsi="GHEA Grapalat"/>
                <w:sz w:val="20"/>
                <w:szCs w:val="20"/>
                <w:lang w:val="hy-AM"/>
              </w:rPr>
              <w:t xml:space="preserve"> </w:t>
            </w:r>
          </w:p>
          <w:p w14:paraId="59CDDBAD" w14:textId="77777777" w:rsidR="00CE2985" w:rsidRPr="00CE2985" w:rsidRDefault="00CE2985" w:rsidP="00CE2985">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Ծրագիրն իրականացվում է ՀՀ Կառավարության «Հակակոռուպցիոն քաղաքականության մշակում, ծրագրերի համակարգում և մոնիտորինգի իրականացում» ծրագրի «Հակակոռուպցիոն կոմիտեի շենքային պայմանների ապահովում և բարելավում» միջոցառման շրջանակներում։</w:t>
            </w:r>
          </w:p>
        </w:tc>
      </w:tr>
      <w:tr w:rsidR="00CE2985" w:rsidRPr="00CE2985" w14:paraId="4CCABB22" w14:textId="77777777" w:rsidTr="00CE2985">
        <w:tc>
          <w:tcPr>
            <w:tcW w:w="648" w:type="dxa"/>
            <w:vAlign w:val="center"/>
          </w:tcPr>
          <w:p w14:paraId="1F386CD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52B48C22"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Պատվիրատու</w:t>
            </w:r>
          </w:p>
        </w:tc>
        <w:tc>
          <w:tcPr>
            <w:tcW w:w="6997" w:type="dxa"/>
          </w:tcPr>
          <w:p w14:paraId="7370E33E"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ՀՀ  քաղաքաշինության կոմիտե</w:t>
            </w:r>
          </w:p>
        </w:tc>
      </w:tr>
      <w:tr w:rsidR="00CE2985" w:rsidRPr="00CE2985" w14:paraId="26109548" w14:textId="77777777" w:rsidTr="00CE2985">
        <w:tc>
          <w:tcPr>
            <w:tcW w:w="648" w:type="dxa"/>
            <w:vAlign w:val="center"/>
          </w:tcPr>
          <w:p w14:paraId="1879D9B3"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5A17368"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փաստաթղթեր</w:t>
            </w:r>
          </w:p>
        </w:tc>
        <w:tc>
          <w:tcPr>
            <w:tcW w:w="6997" w:type="dxa"/>
          </w:tcPr>
          <w:p w14:paraId="6DD52C47" w14:textId="77777777" w:rsidR="00CE2985" w:rsidRPr="00CE2985" w:rsidRDefault="00CE2985" w:rsidP="00CE2985">
            <w:pPr>
              <w:tabs>
                <w:tab w:val="left" w:pos="0"/>
                <w:tab w:val="left" w:pos="361"/>
                <w:tab w:val="left" w:pos="408"/>
                <w:tab w:val="left" w:pos="2430"/>
              </w:tabs>
              <w:rPr>
                <w:rFonts w:ascii="GHEA Grapalat" w:hAnsi="GHEA Grapalat" w:cs="Arial"/>
                <w:sz w:val="20"/>
                <w:szCs w:val="20"/>
                <w:lang w:val="af-ZA"/>
              </w:rPr>
            </w:pPr>
            <w:r w:rsidRPr="00CE2985">
              <w:rPr>
                <w:rFonts w:ascii="GHEA Grapalat" w:hAnsi="GHEA Grapalat" w:cs="Sylfaen"/>
                <w:sz w:val="20"/>
                <w:szCs w:val="20"/>
                <w:lang w:val="hy-AM"/>
              </w:rPr>
              <w:t>Ճարտարապետահատակագծային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առաջադրանքը</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 ենթակառուցվածքների վերաբերյալ</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տեխնիկական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պայմանները կամ դրանց</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հնարավորության վերաբերյալ շահագործողի գրությունները կտրամադրվեն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պատվիրատուի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կողմից</w:t>
            </w:r>
          </w:p>
        </w:tc>
      </w:tr>
      <w:tr w:rsidR="00CE2985" w:rsidRPr="00CE2985" w14:paraId="17CE391E" w14:textId="77777777" w:rsidTr="00CE2985">
        <w:tc>
          <w:tcPr>
            <w:tcW w:w="648" w:type="dxa"/>
            <w:vAlign w:val="center"/>
          </w:tcPr>
          <w:p w14:paraId="653BBDC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FED48B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փուլեր</w:t>
            </w:r>
          </w:p>
        </w:tc>
        <w:tc>
          <w:tcPr>
            <w:tcW w:w="6997" w:type="dxa"/>
          </w:tcPr>
          <w:p w14:paraId="0D0BC697"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Նախնական և աշխատանքային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նախագծեր</w:t>
            </w:r>
          </w:p>
        </w:tc>
      </w:tr>
      <w:tr w:rsidR="00CE2985" w:rsidRPr="00CE2985" w14:paraId="2E98140A" w14:textId="77777777" w:rsidTr="00CE2985">
        <w:tc>
          <w:tcPr>
            <w:tcW w:w="648" w:type="dxa"/>
            <w:vAlign w:val="center"/>
          </w:tcPr>
          <w:p w14:paraId="5D71F87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55820F"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p>
          <w:p w14:paraId="036B6653" w14:textId="77777777" w:rsidR="00CE2985" w:rsidRPr="00CE2985" w:rsidRDefault="00CE2985" w:rsidP="00CE2985">
            <w:pPr>
              <w:pStyle w:val="ListParagraph"/>
              <w:ind w:left="432"/>
              <w:rPr>
                <w:rFonts w:ascii="GHEA Grapalat" w:hAnsi="GHEA Grapalat"/>
                <w:sz w:val="20"/>
                <w:szCs w:val="20"/>
                <w:lang w:val="hy-AM"/>
              </w:rPr>
            </w:pPr>
          </w:p>
        </w:tc>
        <w:tc>
          <w:tcPr>
            <w:tcW w:w="6997" w:type="dxa"/>
          </w:tcPr>
          <w:p w14:paraId="4A412EC8"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 xml:space="preserve">Վարչական շենքը տեղակայվելու է 01-003-0203-0304 կադաստրայաին ծածկագրով՝ 0.933775 հա հողատարածքի վրա։ </w:t>
            </w:r>
          </w:p>
          <w:p w14:paraId="41AC8413"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Տարածքը գտնվում է քաղաք Երևան, Արաբկիր, Հ. Արղության փողոց, 2-րդ նրբանցք 10 հասցեում</w:t>
            </w:r>
          </w:p>
          <w:p w14:paraId="1253A971" w14:textId="77777777" w:rsidR="00CE2985" w:rsidRPr="00CE2985" w:rsidRDefault="00CE2985" w:rsidP="00CE2985">
            <w:pPr>
              <w:tabs>
                <w:tab w:val="left" w:pos="0"/>
              </w:tabs>
              <w:spacing w:line="276" w:lineRule="auto"/>
              <w:jc w:val="both"/>
              <w:rPr>
                <w:rFonts w:ascii="GHEA Grapalat" w:hAnsi="GHEA Grapalat"/>
                <w:sz w:val="20"/>
                <w:szCs w:val="20"/>
                <w:lang w:val="hy-AM"/>
              </w:rPr>
            </w:pPr>
            <w:r w:rsidRPr="00CE2985">
              <w:rPr>
                <w:rFonts w:ascii="GHEA Grapalat" w:hAnsi="GHEA Grapalat" w:cs="Sylfaen"/>
                <w:sz w:val="20"/>
                <w:szCs w:val="20"/>
                <w:lang w:val="hy-AM"/>
              </w:rPr>
              <w:t>Տարածքում ներկայումս առկա են 3448.2 քմ մակերեսով ադմինիստրատիվ մասնաշենքը, 54.7 քմ մակերեսով պահեստը, 30.4 քմ մակերեսով պահեստը, 978.3 քմ մակերեսով քիմիական մասնաշենքը, 30.09 քմ մակերեսով պահեստը</w:t>
            </w:r>
          </w:p>
        </w:tc>
      </w:tr>
      <w:tr w:rsidR="00CE2985" w:rsidRPr="00CE2985" w14:paraId="5969349C" w14:textId="77777777" w:rsidTr="00CE2985">
        <w:trPr>
          <w:trHeight w:val="290"/>
        </w:trPr>
        <w:tc>
          <w:tcPr>
            <w:tcW w:w="10615" w:type="dxa"/>
            <w:gridSpan w:val="3"/>
            <w:vAlign w:val="center"/>
          </w:tcPr>
          <w:p w14:paraId="1B45A21F"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Sylfaen"/>
                <w:sz w:val="20"/>
                <w:szCs w:val="20"/>
                <w:lang w:val="hy-AM"/>
              </w:rPr>
              <w:t xml:space="preserve">Նախագծերի կազմման </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գործընթացներ </w:t>
            </w:r>
          </w:p>
        </w:tc>
      </w:tr>
      <w:tr w:rsidR="00CE2985" w:rsidRPr="00CE2985" w14:paraId="1E418D24" w14:textId="77777777" w:rsidTr="00CE2985">
        <w:tc>
          <w:tcPr>
            <w:tcW w:w="648" w:type="dxa"/>
            <w:vAlign w:val="center"/>
          </w:tcPr>
          <w:p w14:paraId="34142B1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4C6438A" w14:textId="77777777" w:rsidR="00CE2985" w:rsidRPr="00CE2985" w:rsidRDefault="00CE2985" w:rsidP="00CE2985">
            <w:pPr>
              <w:shd w:val="clear" w:color="auto" w:fill="FFFFFF"/>
              <w:jc w:val="both"/>
              <w:rPr>
                <w:rFonts w:ascii="GHEA Grapalat" w:hAnsi="GHEA Grapalat" w:cs="Sylfaen"/>
                <w:sz w:val="20"/>
                <w:szCs w:val="20"/>
                <w:lang w:val="hy-AM"/>
              </w:rPr>
            </w:pPr>
            <w:r w:rsidRPr="00CE2985">
              <w:rPr>
                <w:rFonts w:ascii="GHEA Grapalat" w:hAnsi="GHEA Grapalat" w:cs="Arial"/>
                <w:sz w:val="20"/>
                <w:szCs w:val="20"/>
                <w:lang w:val="hy-AM"/>
              </w:rPr>
              <w:t>Ինժեներագեոդեզիական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 xml:space="preserve"> հանութագրում, </w:t>
            </w:r>
            <w:r w:rsidRPr="00CE2985">
              <w:rPr>
                <w:rFonts w:ascii="GHEA Grapalat" w:hAnsi="GHEA Grapalat" w:cs="Sylfaen"/>
                <w:sz w:val="20"/>
                <w:szCs w:val="20"/>
                <w:lang w:val="af-ZA"/>
              </w:rPr>
              <w:t>հողհատկացման հիմքեր</w:t>
            </w:r>
            <w:r w:rsidRPr="00CE2985">
              <w:rPr>
                <w:rFonts w:ascii="GHEA Grapalat" w:hAnsi="GHEA Grapalat" w:cs="Sylfaen"/>
                <w:sz w:val="20"/>
                <w:szCs w:val="20"/>
                <w:lang w:val="hy-AM"/>
              </w:rPr>
              <w:t>ի ձեռքբերում</w:t>
            </w:r>
          </w:p>
          <w:p w14:paraId="4519B65C" w14:textId="77777777" w:rsidR="00CE2985" w:rsidRPr="00CE2985" w:rsidRDefault="00CE2985" w:rsidP="00CE2985">
            <w:pPr>
              <w:rPr>
                <w:rFonts w:ascii="GHEA Grapalat" w:hAnsi="GHEA Grapalat" w:cs="Arial"/>
                <w:sz w:val="20"/>
                <w:szCs w:val="20"/>
                <w:lang w:val="hy-AM"/>
              </w:rPr>
            </w:pPr>
          </w:p>
        </w:tc>
        <w:tc>
          <w:tcPr>
            <w:tcW w:w="6997" w:type="dxa"/>
          </w:tcPr>
          <w:p w14:paraId="0675CE3A" w14:textId="77777777" w:rsidR="00CE2985" w:rsidRPr="00CE2985" w:rsidRDefault="00CE2985" w:rsidP="00CE2985">
            <w:pPr>
              <w:shd w:val="clear" w:color="auto" w:fill="FFFFFF"/>
              <w:jc w:val="both"/>
              <w:rPr>
                <w:rFonts w:ascii="GHEA Grapalat" w:hAnsi="GHEA Grapalat" w:cs="Sylfaen"/>
                <w:sz w:val="20"/>
                <w:szCs w:val="20"/>
                <w:lang w:val="af-ZA"/>
              </w:rPr>
            </w:pPr>
            <w:r w:rsidRPr="00CE2985">
              <w:rPr>
                <w:rFonts w:ascii="GHEA Grapalat" w:hAnsi="GHEA Grapalat"/>
                <w:color w:val="000000"/>
                <w:sz w:val="20"/>
                <w:szCs w:val="20"/>
                <w:lang w:val="hy-AM"/>
              </w:rPr>
              <w:t xml:space="preserve">Իրականացնել տարածքի գեոդեզիական հանութագրում, </w:t>
            </w:r>
            <w:r w:rsidRPr="00CE2985">
              <w:rPr>
                <w:rFonts w:ascii="GHEA Grapalat" w:hAnsi="GHEA Grapalat" w:cs="Sylfaen"/>
                <w:sz w:val="20"/>
                <w:szCs w:val="20"/>
                <w:lang w:val="hy-AM"/>
              </w:rPr>
              <w:t>հատակագծերի և բնորոշող կտրվածքների կազմում՝ մշակում։</w:t>
            </w:r>
          </w:p>
          <w:p w14:paraId="707542A3" w14:textId="77777777" w:rsidR="00CE2985" w:rsidRPr="00CE2985" w:rsidRDefault="00CE2985" w:rsidP="00CE2985">
            <w:pPr>
              <w:shd w:val="clear" w:color="auto" w:fill="FFFFFF"/>
              <w:tabs>
                <w:tab w:val="left" w:pos="0"/>
                <w:tab w:val="left" w:pos="2430"/>
              </w:tabs>
              <w:rPr>
                <w:rFonts w:ascii="GHEA Grapalat" w:hAnsi="GHEA Grapalat" w:cs="Arial"/>
                <w:sz w:val="20"/>
                <w:szCs w:val="20"/>
                <w:lang w:val="hy-AM"/>
              </w:rPr>
            </w:pPr>
            <w:r w:rsidRPr="00CE2985">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D8A5090"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Arial"/>
                <w:sz w:val="20"/>
                <w:szCs w:val="20"/>
                <w:lang w:val="hy-AM"/>
              </w:rPr>
              <w:t>Ամրագրել և ներկայացնել հենանիշերի (репер) ցուցակ</w:t>
            </w:r>
            <w:r w:rsidRPr="00CE2985">
              <w:rPr>
                <w:rFonts w:ascii="GHEA Grapalat" w:hAnsi="GHEA Grapalat"/>
                <w:color w:val="000000"/>
                <w:sz w:val="20"/>
                <w:szCs w:val="20"/>
                <w:lang w:val="hy-AM"/>
              </w:rPr>
              <w:t xml:space="preserve"> </w:t>
            </w:r>
          </w:p>
        </w:tc>
      </w:tr>
      <w:tr w:rsidR="00CE2985" w:rsidRPr="00CE2985" w14:paraId="7043121D" w14:textId="77777777" w:rsidTr="00CE2985">
        <w:tc>
          <w:tcPr>
            <w:tcW w:w="648" w:type="dxa"/>
            <w:vAlign w:val="center"/>
          </w:tcPr>
          <w:p w14:paraId="53D055F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A7F1EA0"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Ինժեներաերկրաբանական</w:t>
            </w:r>
            <w:r w:rsidRPr="00CE2985">
              <w:rPr>
                <w:rFonts w:ascii="GHEA Grapalat" w:hAnsi="GHEA Grapalat"/>
                <w:sz w:val="20"/>
                <w:szCs w:val="20"/>
                <w:lang w:val="hy-AM"/>
              </w:rPr>
              <w:t xml:space="preserve"> և հիդրոերկրաբանական </w:t>
            </w:r>
            <w:r w:rsidRPr="00CE2985">
              <w:rPr>
                <w:rFonts w:ascii="GHEA Grapalat" w:hAnsi="GHEA Grapalat" w:cs="Arial"/>
                <w:sz w:val="20"/>
                <w:szCs w:val="20"/>
                <w:lang w:val="hy-AM"/>
              </w:rPr>
              <w:t>հետազոտություն</w:t>
            </w:r>
          </w:p>
        </w:tc>
        <w:tc>
          <w:tcPr>
            <w:tcW w:w="6997" w:type="dxa"/>
          </w:tcPr>
          <w:p w14:paraId="79C6D2E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B963F56"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E08A87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D3408D2" w14:textId="77777777" w:rsidR="00CE2985" w:rsidRPr="00CE2985" w:rsidRDefault="00CE2985" w:rsidP="00CE2985">
            <w:pPr>
              <w:jc w:val="both"/>
              <w:rPr>
                <w:rFonts w:ascii="GHEA Grapalat" w:hAnsi="GHEA Grapalat" w:cs="Arial"/>
                <w:sz w:val="20"/>
                <w:szCs w:val="20"/>
                <w:lang w:val="hy-AM"/>
              </w:rPr>
            </w:pPr>
            <w:r w:rsidRPr="00CE2985">
              <w:rPr>
                <w:rFonts w:ascii="GHEA Grapalat" w:hAnsi="GHEA Grapalat" w:cs="Sylfaen"/>
                <w:sz w:val="20"/>
                <w:szCs w:val="20"/>
                <w:lang w:val="hy-AM"/>
              </w:rPr>
              <w:t>Գրունտային ջրերի վերաբերյալ տեղեկատվության հավաքագրում։</w:t>
            </w:r>
          </w:p>
        </w:tc>
      </w:tr>
      <w:tr w:rsidR="00CE2985" w:rsidRPr="00CE2985" w14:paraId="6CB8CB98" w14:textId="77777777" w:rsidTr="00CE2985">
        <w:tc>
          <w:tcPr>
            <w:tcW w:w="648" w:type="dxa"/>
            <w:vAlign w:val="center"/>
          </w:tcPr>
          <w:p w14:paraId="581ADAB8"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945AC2C"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Ի</w:t>
            </w:r>
            <w:r w:rsidRPr="00CE2985">
              <w:rPr>
                <w:rFonts w:ascii="GHEA Grapalat" w:hAnsi="GHEA Grapalat" w:cs="Sylfaen"/>
                <w:sz w:val="20"/>
                <w:szCs w:val="20"/>
                <w:lang w:val="af-ZA"/>
              </w:rPr>
              <w:t>նժեներական հաղորդակցուղիների</w:t>
            </w:r>
            <w:r w:rsidRPr="00CE2985">
              <w:rPr>
                <w:rFonts w:ascii="GHEA Grapalat" w:hAnsi="GHEA Grapalat" w:cs="Sylfaen"/>
                <w:sz w:val="20"/>
                <w:szCs w:val="20"/>
                <w:lang w:val="hy-AM"/>
              </w:rPr>
              <w:t xml:space="preserve"> ուսումնասիրություն</w:t>
            </w:r>
          </w:p>
        </w:tc>
        <w:tc>
          <w:tcPr>
            <w:tcW w:w="6997" w:type="dxa"/>
          </w:tcPr>
          <w:p w14:paraId="20EAD9F8"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hy-AM"/>
              </w:rPr>
              <w:t xml:space="preserve">Գոյություն ունեցող </w:t>
            </w:r>
            <w:r w:rsidRPr="00CE2985">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CE2985">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CE2985" w:rsidRPr="00CE2985" w14:paraId="240FD324" w14:textId="77777777" w:rsidTr="00CE2985">
        <w:tc>
          <w:tcPr>
            <w:tcW w:w="648" w:type="dxa"/>
            <w:vAlign w:val="center"/>
          </w:tcPr>
          <w:p w14:paraId="0867718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37AB2F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w:t>
            </w:r>
          </w:p>
        </w:tc>
        <w:tc>
          <w:tcPr>
            <w:tcW w:w="6997" w:type="dxa"/>
          </w:tcPr>
          <w:p w14:paraId="15316C2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CE2985">
              <w:rPr>
                <w:rFonts w:ascii="GHEA Grapalat" w:hAnsi="GHEA Grapalat" w:cs="Sylfaen"/>
                <w:sz w:val="20"/>
                <w:szCs w:val="20"/>
                <w:lang w:val="hy-AM"/>
              </w:rPr>
              <w:t>ո</w:t>
            </w:r>
            <w:r w:rsidRPr="00CE2985">
              <w:rPr>
                <w:rFonts w:ascii="GHEA Grapalat" w:hAnsi="GHEA Grapalat" w:cs="Sylfaen"/>
                <w:sz w:val="20"/>
                <w:szCs w:val="20"/>
                <w:lang w:val="af-ZA"/>
              </w:rPr>
              <w:t>ւն, մշակույթ և</w:t>
            </w:r>
            <w:r w:rsidRPr="00CE2985">
              <w:rPr>
                <w:rFonts w:ascii="GHEA Grapalat" w:hAnsi="GHEA Grapalat" w:cs="Sylfaen"/>
                <w:sz w:val="20"/>
                <w:szCs w:val="20"/>
                <w:lang w:val="hy-AM"/>
              </w:rPr>
              <w:t xml:space="preserve"> սպորտ,</w:t>
            </w:r>
            <w:r w:rsidRPr="00CE2985">
              <w:rPr>
                <w:rFonts w:ascii="GHEA Grapalat" w:hAnsi="GHEA Grapalat" w:cs="Sylfaen"/>
                <w:sz w:val="20"/>
                <w:szCs w:val="20"/>
                <w:lang w:val="af-ZA"/>
              </w:rPr>
              <w:t xml:space="preserve"> արտակարգ իրավիճակներ, առողջապահություն և այլն):</w:t>
            </w:r>
          </w:p>
        </w:tc>
      </w:tr>
      <w:tr w:rsidR="00CE2985" w:rsidRPr="00CE2985" w14:paraId="0391A355" w14:textId="77777777" w:rsidTr="00CE2985">
        <w:trPr>
          <w:trHeight w:val="144"/>
        </w:trPr>
        <w:tc>
          <w:tcPr>
            <w:tcW w:w="648" w:type="dxa"/>
            <w:vAlign w:val="center"/>
          </w:tcPr>
          <w:p w14:paraId="0E23C8EC"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DDFCC18"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Կառույցի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բնութագիրը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պահանջներ</w:t>
            </w:r>
          </w:p>
        </w:tc>
        <w:tc>
          <w:tcPr>
            <w:tcW w:w="6997" w:type="dxa"/>
          </w:tcPr>
          <w:p w14:paraId="5DA57DB3"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Նախատեսվում է մշակել Հակակոռուպցիոն կոմիտեի ողջ անձնակազմի համար երկաթբետոնե կոնստրուկտիվ լուծումներով մեկ ընդհանուր նոր վարչական շենքի նախագծանախահաշվային փաստաթղթեր</w:t>
            </w:r>
          </w:p>
          <w:p w14:paraId="30D412B8" w14:textId="77777777" w:rsidR="00CE2985" w:rsidRPr="00CE2985" w:rsidRDefault="00CE2985" w:rsidP="00CE2985">
            <w:pPr>
              <w:ind w:left="496"/>
              <w:jc w:val="both"/>
              <w:rPr>
                <w:rFonts w:ascii="GHEA Grapalat" w:hAnsi="GHEA Grapalat" w:cs="Sylfaen"/>
                <w:sz w:val="20"/>
                <w:szCs w:val="20"/>
                <w:lang w:val="hy-AM"/>
              </w:rPr>
            </w:pPr>
            <w:r w:rsidRPr="00CE2985">
              <w:rPr>
                <w:rFonts w:ascii="GHEA Grapalat" w:hAnsi="GHEA Grapalat" w:cs="Sylfaen"/>
                <w:sz w:val="20"/>
                <w:szCs w:val="20"/>
                <w:lang w:val="hy-AM"/>
              </w:rPr>
              <w:t>Անհրաժեշտ սենյակները և դրանց մակերեսները ներկայացված են կից Հավելվածում</w:t>
            </w:r>
          </w:p>
          <w:p w14:paraId="52DEFCC0" w14:textId="77777777" w:rsidR="00CE2985" w:rsidRPr="00CE2985" w:rsidRDefault="00CE2985" w:rsidP="00CE2985">
            <w:pPr>
              <w:ind w:left="496"/>
              <w:jc w:val="both"/>
              <w:rPr>
                <w:rFonts w:ascii="GHEA Grapalat" w:hAnsi="GHEA Grapalat" w:cs="Sylfaen"/>
                <w:sz w:val="20"/>
                <w:szCs w:val="20"/>
                <w:lang w:val="af-ZA"/>
              </w:rPr>
            </w:pPr>
            <w:r w:rsidRPr="00CE2985">
              <w:rPr>
                <w:rFonts w:ascii="GHEA Grapalat" w:hAnsi="GHEA Grapalat" w:cs="Sylfaen"/>
                <w:sz w:val="20"/>
                <w:szCs w:val="20"/>
                <w:lang w:val="hy-AM" w:eastAsia="ru-RU"/>
              </w:rPr>
              <w:t>Նախատեսել՝</w:t>
            </w:r>
          </w:p>
          <w:p w14:paraId="4F933EC5"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5EDBF06B"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Շենքի հարկայնությունը` ըստ առաջադրանքում պահանջված սենքերի, ինչպես նաև պետք է ունենա 300 տեղանոց կոլեգիայի մեծ դահլիճ, ճաշարան անձնակազմի համար և ապաստարան՝ ըստ պահանջվող նորմերի։ Համապատասխան ճշգրտման արդյունքում նաև ընդհանուր օգտագործման սանհանգույցներ հարկերում։</w:t>
            </w:r>
          </w:p>
          <w:p w14:paraId="36A32571"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ջեռուցման, էլեկրամատակարարման,  օդափոխության և օդորակման,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2BE04176"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hy-AM"/>
              </w:rPr>
            </w:pPr>
            <w:r w:rsidRPr="00CE2985">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553C0470" w14:textId="77777777" w:rsidR="00CE2985" w:rsidRPr="00CE2985" w:rsidRDefault="00CE2985" w:rsidP="00CA0CD5">
            <w:pPr>
              <w:pStyle w:val="ListParagraph"/>
              <w:numPr>
                <w:ilvl w:val="0"/>
                <w:numId w:val="18"/>
              </w:numPr>
              <w:shd w:val="clear" w:color="auto" w:fill="FFFFFF"/>
              <w:ind w:left="496"/>
              <w:contextualSpacing/>
              <w:jc w:val="both"/>
              <w:rPr>
                <w:rFonts w:ascii="GHEA Grapalat" w:hAnsi="GHEA Grapalat"/>
                <w:sz w:val="20"/>
                <w:szCs w:val="20"/>
                <w:lang w:val="hy-AM"/>
              </w:rPr>
            </w:pPr>
            <w:r w:rsidRPr="00CE2985">
              <w:rPr>
                <w:rFonts w:ascii="GHEA Grapalat" w:hAnsi="GHEA Grapalat" w:cs="Sylfaen"/>
                <w:sz w:val="20"/>
                <w:szCs w:val="20"/>
                <w:lang w:val="hy-AM"/>
              </w:rPr>
              <w:lastRenderedPageBreak/>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7A831BD8"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ստորգետնյա ավտոկայանատեղի՝ առնվազն 200 հոգու համար,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2D02189"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5A3462E"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3C8428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4AC290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BADD29F"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af-ZA"/>
              </w:rPr>
            </w:pPr>
            <w:r w:rsidRPr="00CE2985">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CE2985">
              <w:rPr>
                <w:rFonts w:ascii="GHEA Grapalat" w:hAnsi="GHEA Grapalat" w:cs="Sylfaen"/>
                <w:sz w:val="20"/>
                <w:szCs w:val="20"/>
                <w:lang w:val="af-ZA"/>
              </w:rPr>
              <w:t>)</w:t>
            </w:r>
          </w:p>
          <w:p w14:paraId="1675EDA3"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452A51D1"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CE2985" w:rsidRPr="00CE2985" w14:paraId="580AB125" w14:textId="77777777" w:rsidTr="00CE2985">
        <w:trPr>
          <w:trHeight w:val="144"/>
        </w:trPr>
        <w:tc>
          <w:tcPr>
            <w:tcW w:w="648" w:type="dxa"/>
            <w:vAlign w:val="center"/>
          </w:tcPr>
          <w:p w14:paraId="0533B6A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BF28559"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հիմնավորում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w:t>
            </w:r>
          </w:p>
        </w:tc>
        <w:tc>
          <w:tcPr>
            <w:tcW w:w="6997" w:type="dxa"/>
          </w:tcPr>
          <w:p w14:paraId="11F28405" w14:textId="77777777" w:rsidR="00CE2985" w:rsidRPr="00CE2985" w:rsidRDefault="00CE2985" w:rsidP="00CE2985">
            <w:pPr>
              <w:shd w:val="clear" w:color="auto" w:fill="FFFFFF"/>
              <w:spacing w:line="276" w:lineRule="auto"/>
              <w:ind w:left="348" w:hanging="142"/>
              <w:jc w:val="both"/>
              <w:rPr>
                <w:rFonts w:ascii="GHEA Grapalat" w:hAnsi="GHEA Grapalat" w:cs="Sylfaen"/>
                <w:sz w:val="20"/>
                <w:szCs w:val="20"/>
                <w:lang w:val="af-ZA"/>
              </w:rPr>
            </w:pPr>
            <w:r w:rsidRPr="00CE2985">
              <w:rPr>
                <w:rFonts w:ascii="GHEA Grapalat" w:hAnsi="GHEA Grapalat" w:cs="Sylfaen"/>
                <w:sz w:val="20"/>
                <w:szCs w:val="20"/>
                <w:lang w:val="hy-AM"/>
              </w:rPr>
              <w:t>Նախագծի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մշակում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ըստ</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պահանջների՝</w:t>
            </w:r>
          </w:p>
          <w:p w14:paraId="1FBF81BE" w14:textId="77777777" w:rsidR="00CE2985" w:rsidRPr="00CE2985" w:rsidRDefault="00CE2985" w:rsidP="00CA0CD5">
            <w:pPr>
              <w:pStyle w:val="ListParagraph"/>
              <w:numPr>
                <w:ilvl w:val="0"/>
                <w:numId w:val="19"/>
              </w:numPr>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Քաղաքաշինության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10E12C4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Հաշմանդամություն ունեցող անձանց իրավունքների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296C092B"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Շրջակա միջավայրի վրա ազդեցության գնահատման և փորձաքննության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30A86FA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ՀՀ 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w:t>
            </w:r>
            <w:r w:rsidRPr="00CE2985">
              <w:rPr>
                <w:rFonts w:ascii="GHEA Grapalat" w:hAnsi="GHEA Grapalat" w:cs="Sylfaen"/>
                <w:sz w:val="20"/>
                <w:szCs w:val="20"/>
                <w:lang w:val="hy-AM"/>
              </w:rPr>
              <w:lastRenderedPageBreak/>
              <w:t>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48CFC92F"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նախարարի</w:t>
            </w:r>
            <w:r w:rsidRPr="00CE2985">
              <w:rPr>
                <w:rFonts w:ascii="GHEA Grapalat" w:hAnsi="GHEA Grapalat" w:cs="Sylfaen"/>
                <w:sz w:val="20"/>
                <w:szCs w:val="20"/>
                <w:lang w:val="af-ZA"/>
              </w:rPr>
              <w:t xml:space="preserve"> 2003 </w:t>
            </w:r>
            <w:r w:rsidRPr="00CE2985">
              <w:rPr>
                <w:rFonts w:ascii="GHEA Grapalat" w:hAnsi="GHEA Grapalat" w:cs="Sylfaen"/>
                <w:sz w:val="20"/>
                <w:szCs w:val="20"/>
                <w:lang w:val="hy-AM"/>
              </w:rPr>
              <w:t>թվականի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մայիսի</w:t>
            </w:r>
            <w:r w:rsidRPr="00CE2985">
              <w:rPr>
                <w:rFonts w:ascii="GHEA Grapalat" w:hAnsi="GHEA Grapalat" w:cs="Sylfaen"/>
                <w:sz w:val="20"/>
                <w:szCs w:val="20"/>
                <w:lang w:val="af-ZA"/>
              </w:rPr>
              <w:t xml:space="preserve"> 13-</w:t>
            </w:r>
            <w:r w:rsidRPr="00CE2985">
              <w:rPr>
                <w:rFonts w:ascii="GHEA Grapalat" w:hAnsi="GHEA Grapalat" w:cs="Sylfaen"/>
                <w:sz w:val="20"/>
                <w:szCs w:val="20"/>
                <w:lang w:val="hy-AM"/>
              </w:rPr>
              <w:t>ի</w:t>
            </w:r>
            <w:r w:rsidRPr="00CE2985">
              <w:rPr>
                <w:rFonts w:ascii="GHEA Grapalat" w:hAnsi="GHEA Grapalat" w:cs="Sylfaen"/>
                <w:sz w:val="20"/>
                <w:szCs w:val="20"/>
                <w:lang w:val="af-ZA"/>
              </w:rPr>
              <w:t xml:space="preserve"> «</w:t>
            </w:r>
            <w:r w:rsidRPr="00CE2985">
              <w:rPr>
                <w:rStyle w:val="Strong"/>
                <w:rFonts w:ascii="GHEA Grapalat" w:hAnsi="GHEA Grapalat"/>
                <w:b w:val="0"/>
                <w:sz w:val="20"/>
                <w:szCs w:val="20"/>
                <w:shd w:val="clear" w:color="auto" w:fill="FFFFFF"/>
                <w:lang w:val="hy-AM"/>
              </w:rPr>
              <w:t>ՀՀՇՆ</w:t>
            </w:r>
            <w:r w:rsidRPr="00CE2985">
              <w:rPr>
                <w:rStyle w:val="Strong"/>
                <w:rFonts w:ascii="GHEA Grapalat" w:hAnsi="GHEA Grapalat"/>
                <w:b w:val="0"/>
                <w:sz w:val="20"/>
                <w:szCs w:val="20"/>
                <w:shd w:val="clear" w:color="auto" w:fill="FFFFFF"/>
                <w:lang w:val="af-ZA"/>
              </w:rPr>
              <w:t xml:space="preserve"> IV-11.03-03-02 (</w:t>
            </w:r>
            <w:r w:rsidRPr="00CE2985">
              <w:rPr>
                <w:rStyle w:val="Strong"/>
                <w:rFonts w:ascii="GHEA Grapalat" w:hAnsi="GHEA Grapalat"/>
                <w:b w:val="0"/>
                <w:sz w:val="20"/>
                <w:szCs w:val="20"/>
                <w:shd w:val="clear" w:color="auto" w:fill="FFFFFF"/>
                <w:lang w:val="hy-AM"/>
              </w:rPr>
              <w:t>ՄՍՆ</w:t>
            </w:r>
            <w:r w:rsidRPr="00CE2985">
              <w:rPr>
                <w:rStyle w:val="Strong"/>
                <w:rFonts w:ascii="GHEA Grapalat" w:hAnsi="GHEA Grapalat"/>
                <w:b w:val="0"/>
                <w:sz w:val="20"/>
                <w:szCs w:val="20"/>
                <w:shd w:val="clear" w:color="auto" w:fill="FFFFFF"/>
                <w:lang w:val="af-ZA"/>
              </w:rPr>
              <w:t xml:space="preserve"> 2.02-05-2000)</w:t>
            </w:r>
            <w:r w:rsidRPr="00CE2985">
              <w:rPr>
                <w:rStyle w:val="Strong"/>
                <w:rFonts w:cs="Calibri"/>
                <w:b w:val="0"/>
                <w:sz w:val="20"/>
                <w:szCs w:val="20"/>
                <w:shd w:val="clear" w:color="auto" w:fill="FFFFFF"/>
                <w:lang w:val="af-ZA"/>
              </w:rPr>
              <w:t> </w:t>
            </w:r>
            <w:r w:rsidRPr="00CE2985">
              <w:rPr>
                <w:rFonts w:ascii="GHEA Grapalat" w:hAnsi="GHEA Grapalat" w:cs="Sylfaen"/>
                <w:sz w:val="20"/>
                <w:szCs w:val="20"/>
                <w:lang w:val="af-ZA"/>
              </w:rPr>
              <w:t xml:space="preserve"> </w:t>
            </w:r>
            <w:r w:rsidRPr="00CE2985">
              <w:rPr>
                <w:rStyle w:val="Strong"/>
                <w:rFonts w:cs="Calibri"/>
                <w:b w:val="0"/>
                <w:sz w:val="20"/>
                <w:szCs w:val="20"/>
                <w:shd w:val="clear" w:color="auto" w:fill="FFFFFF"/>
                <w:lang w:val="af-ZA"/>
              </w:rPr>
              <w:t> </w:t>
            </w:r>
            <w:r w:rsidRPr="00CE2985">
              <w:rPr>
                <w:rStyle w:val="Strong"/>
                <w:rFonts w:ascii="GHEA Grapalat" w:hAnsi="GHEA Grapalat" w:cs="Arial Unicode"/>
                <w:b w:val="0"/>
                <w:sz w:val="20"/>
                <w:szCs w:val="20"/>
                <w:shd w:val="clear" w:color="auto" w:fill="FFFFFF"/>
                <w:lang w:val="af-ZA"/>
              </w:rPr>
              <w:t>«</w:t>
            </w:r>
            <w:r w:rsidRPr="00CE2985">
              <w:rPr>
                <w:rStyle w:val="Strong"/>
                <w:rFonts w:ascii="GHEA Grapalat" w:hAnsi="GHEA Grapalat" w:cs="Arial Unicode"/>
                <w:b w:val="0"/>
                <w:sz w:val="20"/>
                <w:szCs w:val="20"/>
                <w:shd w:val="clear" w:color="auto" w:fill="FFFFFF"/>
                <w:lang w:val="hy-AM"/>
              </w:rPr>
              <w:t>Ավտոկայանատեղեր</w:t>
            </w:r>
            <w:r w:rsidRPr="00CE2985">
              <w:rPr>
                <w:rStyle w:val="Strong"/>
                <w:rFonts w:ascii="GHEA Grapalat" w:hAnsi="GHEA Grapalat" w:cs="Arial Unicode"/>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շինարարական</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նորմերը</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հաստատելու</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մասին</w:t>
            </w:r>
            <w:r w:rsidRPr="00CE2985">
              <w:rPr>
                <w:rFonts w:ascii="GHEA Grapalat" w:hAnsi="GHEA Grapalat" w:cs="Sylfaen"/>
                <w:sz w:val="20"/>
                <w:szCs w:val="20"/>
                <w:lang w:val="hy-AM"/>
              </w:rPr>
              <w:t>» N 28-Ն հրաման</w:t>
            </w:r>
          </w:p>
          <w:p w14:paraId="6665EB69" w14:textId="77777777" w:rsidR="00CE2985" w:rsidRPr="00CE2985" w:rsidRDefault="00CE2985" w:rsidP="00CA0CD5">
            <w:pPr>
              <w:pStyle w:val="ListParagraph"/>
              <w:numPr>
                <w:ilvl w:val="0"/>
                <w:numId w:val="19"/>
              </w:numPr>
              <w:tabs>
                <w:tab w:val="left" w:pos="252"/>
              </w:tabs>
              <w:ind w:left="484" w:right="-18" w:hanging="283"/>
              <w:contextualSpacing/>
              <w:rPr>
                <w:rFonts w:ascii="GHEA Grapalat" w:hAnsi="GHEA Grapalat"/>
                <w:bCs/>
                <w:sz w:val="20"/>
                <w:szCs w:val="20"/>
                <w:lang w:val="hy-AM"/>
              </w:rPr>
            </w:pPr>
            <w:r w:rsidRPr="00CE2985">
              <w:rPr>
                <w:rFonts w:ascii="GHEA Grapalat" w:hAnsi="GHEA Grapalat" w:cs="Sylfaen"/>
                <w:sz w:val="20"/>
                <w:szCs w:val="20"/>
                <w:lang w:val="hy-AM"/>
              </w:rPr>
              <w:t>ՀՀ քաղաքաշինության կոմիտեի նախագահի 2022 թվականի հունիսի 21-ի  «</w:t>
            </w:r>
            <w:r w:rsidRPr="00CE2985">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E2985">
              <w:rPr>
                <w:rFonts w:ascii="GHEA Grapalat" w:hAnsi="GHEA Grapalat" w:cs="Sylfaen"/>
                <w:sz w:val="20"/>
                <w:szCs w:val="20"/>
                <w:lang w:val="hy-AM"/>
              </w:rPr>
              <w:t>» N 12-Ն հրաման,</w:t>
            </w:r>
          </w:p>
          <w:p w14:paraId="6F050517" w14:textId="77777777" w:rsidR="00CE2985" w:rsidRPr="00CE2985" w:rsidRDefault="00CE2985" w:rsidP="00CA0CD5">
            <w:pPr>
              <w:numPr>
                <w:ilvl w:val="0"/>
                <w:numId w:val="19"/>
              </w:numPr>
              <w:shd w:val="clear" w:color="auto" w:fill="FFFFFF"/>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2EA13D6A"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CE2985">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ABDE14C" w14:textId="77777777" w:rsidR="00CE2985" w:rsidRPr="00CE2985" w:rsidRDefault="00CE2985" w:rsidP="00CA0CD5">
            <w:pPr>
              <w:pStyle w:val="ListParagraph"/>
              <w:numPr>
                <w:ilvl w:val="0"/>
                <w:numId w:val="19"/>
              </w:numPr>
              <w:tabs>
                <w:tab w:val="left" w:pos="252"/>
                <w:tab w:val="left" w:pos="541"/>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61791FFC"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7ECCFEA7"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19525364"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0655ED96"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29884732"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rPr>
              <w:lastRenderedPageBreak/>
              <w:t xml:space="preserve">ՀՀ քաղաքաշինության կոմիտեի նախագահի պարտականությունները կատարողի 2020 թվականի դեկտեմբերի 28-ի </w:t>
            </w:r>
            <w:r w:rsidRPr="00CE2985">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CE2985">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CE2985">
              <w:rPr>
                <w:rFonts w:ascii="GHEA Grapalat" w:hAnsi="GHEA Grapalat"/>
                <w:color w:val="000000"/>
                <w:sz w:val="20"/>
                <w:szCs w:val="20"/>
                <w:shd w:val="clear" w:color="auto" w:fill="FFFFFF"/>
                <w:lang w:val="hy-AM"/>
              </w:rPr>
              <w:t>»</w:t>
            </w:r>
            <w:r w:rsidRPr="00CE2985">
              <w:rPr>
                <w:rFonts w:ascii="GHEA Grapalat" w:hAnsi="GHEA Grapalat" w:cs="Sylfaen"/>
                <w:sz w:val="20"/>
                <w:szCs w:val="20"/>
                <w:lang w:val="hy-AM" w:eastAsia="ru-RU"/>
              </w:rPr>
              <w:t xml:space="preserve"> N 103-Ն հրաման,</w:t>
            </w:r>
          </w:p>
          <w:p w14:paraId="6C200960" w14:textId="77777777" w:rsidR="00CE2985" w:rsidRPr="00CE2985" w:rsidRDefault="00CE2985" w:rsidP="00CA0CD5">
            <w:pPr>
              <w:numPr>
                <w:ilvl w:val="0"/>
                <w:numId w:val="19"/>
              </w:numPr>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4149B44"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45954F0D"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C068D47"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72669151"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CE2985">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E2985">
              <w:rPr>
                <w:rFonts w:ascii="GHEA Grapalat" w:hAnsi="GHEA Grapalat" w:cs="Sylfaen"/>
                <w:i/>
                <w:sz w:val="20"/>
                <w:szCs w:val="20"/>
                <w:lang w:val="hy-AM"/>
              </w:rPr>
              <w:t xml:space="preserve"> N 02-Ն հրաման</w:t>
            </w:r>
          </w:p>
          <w:p w14:paraId="63E1B6ED"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2020 թվականի դեկտեմբերի 28-ի </w:t>
            </w:r>
            <w:r w:rsidRPr="00CE2985">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E2985">
              <w:rPr>
                <w:rFonts w:ascii="GHEA Grapalat" w:hAnsi="GHEA Grapalat" w:cs="Sylfaen"/>
                <w:i/>
                <w:sz w:val="20"/>
                <w:szCs w:val="20"/>
                <w:lang w:val="hy-AM"/>
              </w:rPr>
              <w:t xml:space="preserve"> N 104-Ն հրաման</w:t>
            </w:r>
          </w:p>
          <w:p w14:paraId="65338E84"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A07A132" w14:textId="2312AAD6" w:rsidR="00CE2985" w:rsidRPr="00CE2985" w:rsidRDefault="00CE2985" w:rsidP="00CA0CD5">
            <w:pPr>
              <w:pStyle w:val="ListParagraph"/>
              <w:numPr>
                <w:ilvl w:val="0"/>
                <w:numId w:val="19"/>
              </w:numPr>
              <w:tabs>
                <w:tab w:val="left" w:pos="0"/>
                <w:tab w:val="left" w:pos="495"/>
              </w:tabs>
              <w:ind w:left="0" w:firstLine="201"/>
              <w:contextualSpacing/>
              <w:jc w:val="both"/>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կոմիտեի նախագահի պարտականություն</w:t>
            </w:r>
            <w:r>
              <w:rPr>
                <w:rFonts w:ascii="GHEA Grapalat" w:hAnsi="GHEA Grapalat" w:cs="Sylfaen"/>
                <w:sz w:val="20"/>
                <w:szCs w:val="20"/>
                <w:lang w:val="en-US"/>
              </w:rPr>
              <w:t>-</w:t>
            </w:r>
            <w:r w:rsidRPr="00CE2985">
              <w:rPr>
                <w:rFonts w:ascii="GHEA Grapalat" w:hAnsi="GHEA Grapalat" w:cs="Sylfaen"/>
                <w:sz w:val="20"/>
                <w:szCs w:val="20"/>
                <w:lang w:val="hy-AM"/>
              </w:rPr>
              <w:t xml:space="preserve">ները կատարողի 22.02.2024թ ՀՀՇՆ 21-01.01-2024 «Շենքերի և շինությունների հակահրդեհային պաշտպանության համակարգեր, </w:t>
            </w:r>
            <w:r w:rsidRPr="00CE2985">
              <w:rPr>
                <w:rFonts w:ascii="GHEA Grapalat" w:hAnsi="GHEA Grapalat" w:cs="Sylfaen"/>
                <w:sz w:val="20"/>
                <w:szCs w:val="20"/>
                <w:lang w:val="hy-AM"/>
              </w:rPr>
              <w:lastRenderedPageBreak/>
              <w:t>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N 10-Ն հրաման</w:t>
            </w:r>
          </w:p>
          <w:p w14:paraId="21BFD993" w14:textId="77777777" w:rsidR="00CE2985" w:rsidRPr="00CE2985" w:rsidRDefault="00CE2985" w:rsidP="00CE2985">
            <w:pPr>
              <w:jc w:val="both"/>
              <w:rPr>
                <w:rFonts w:ascii="GHEA Grapalat" w:hAnsi="GHEA Grapalat" w:cs="Sylfaen"/>
                <w:sz w:val="20"/>
                <w:szCs w:val="20"/>
                <w:lang w:val="hy-AM" w:eastAsia="ru-RU"/>
              </w:rPr>
            </w:pPr>
            <w:r w:rsidRPr="00CE2985">
              <w:rPr>
                <w:rFonts w:ascii="GHEA Grapalat" w:hAnsi="GHEA Grapalat" w:cs="Sylfaen"/>
                <w:sz w:val="20"/>
                <w:szCs w:val="20"/>
                <w:lang w:val="hy-AM"/>
              </w:rPr>
              <w:t>և այլն (պարտադիր այլ նորմատիվա-տեխնիկական փաստաթղթեր)</w:t>
            </w:r>
          </w:p>
        </w:tc>
      </w:tr>
      <w:tr w:rsidR="00CE2985" w:rsidRPr="00CE2985" w14:paraId="3B6CA72A" w14:textId="77777777" w:rsidTr="00CE2985">
        <w:trPr>
          <w:trHeight w:val="440"/>
        </w:trPr>
        <w:tc>
          <w:tcPr>
            <w:tcW w:w="648" w:type="dxa"/>
            <w:vAlign w:val="center"/>
          </w:tcPr>
          <w:p w14:paraId="2D3AC2FE"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25748FD" w14:textId="77777777"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rPr>
              <w:t>Նախագծման փուլերը</w:t>
            </w:r>
          </w:p>
        </w:tc>
        <w:tc>
          <w:tcPr>
            <w:tcW w:w="6997" w:type="dxa"/>
          </w:tcPr>
          <w:p w14:paraId="2997ED06"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446CD439"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 ՀՀ քաղաքաշինության կոմիտեի նախագահի 11.09.2017թ N128-Ն հրամանի համաձայն։</w:t>
            </w:r>
          </w:p>
          <w:p w14:paraId="1E166EC4"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Նախագծային աշխատանքների իրականացում 2 (երկու) փուլով </w:t>
            </w:r>
          </w:p>
          <w:p w14:paraId="5DA429CC"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Փուլ 1 – «Նախագիծ»</w:t>
            </w:r>
          </w:p>
          <w:p w14:paraId="7DE453B8"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Փուլ 2 - «Աշխատանքային Փաստաթղթեր» </w:t>
            </w:r>
          </w:p>
        </w:tc>
      </w:tr>
      <w:tr w:rsidR="00CE2985" w:rsidRPr="00CE2985" w14:paraId="69482371" w14:textId="77777777" w:rsidTr="00CE2985">
        <w:trPr>
          <w:trHeight w:val="1613"/>
        </w:trPr>
        <w:tc>
          <w:tcPr>
            <w:tcW w:w="648" w:type="dxa"/>
            <w:vAlign w:val="center"/>
          </w:tcPr>
          <w:p w14:paraId="5255D0B2"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1341FB8" w14:textId="77777777" w:rsidR="00CE2985" w:rsidRPr="00CE2985" w:rsidRDefault="00CE2985" w:rsidP="00CE2985">
            <w:pPr>
              <w:rPr>
                <w:rFonts w:ascii="GHEA Grapalat" w:hAnsi="GHEA Grapalat" w:cs="Sylfaen"/>
                <w:sz w:val="20"/>
                <w:szCs w:val="20"/>
              </w:rPr>
            </w:pPr>
            <w:r w:rsidRPr="00CE2985">
              <w:rPr>
                <w:rFonts w:ascii="GHEA Grapalat" w:hAnsi="GHEA Grapalat" w:cs="Sylfaen"/>
                <w:sz w:val="20"/>
                <w:szCs w:val="20"/>
                <w:lang w:val="hy-AM"/>
              </w:rPr>
              <w:t xml:space="preserve">Փուլ 1-«Նախագիծ» </w:t>
            </w:r>
          </w:p>
        </w:tc>
        <w:tc>
          <w:tcPr>
            <w:tcW w:w="6997" w:type="dxa"/>
          </w:tcPr>
          <w:p w14:paraId="07B1B4A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476B55B6"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BC3FD0E" w14:textId="77777777" w:rsidR="00CE2985" w:rsidRPr="00CE2985" w:rsidRDefault="00CE2985" w:rsidP="00CA0CD5">
            <w:pPr>
              <w:pStyle w:val="ListParagraph"/>
              <w:numPr>
                <w:ilvl w:val="0"/>
                <w:numId w:val="27"/>
              </w:numPr>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28D00F67" w14:textId="77777777" w:rsidR="00CE2985" w:rsidRPr="00CE2985" w:rsidRDefault="00CE2985" w:rsidP="00CA0CD5">
            <w:pPr>
              <w:pStyle w:val="ListParagraph"/>
              <w:numPr>
                <w:ilvl w:val="0"/>
                <w:numId w:val="27"/>
              </w:numPr>
              <w:contextualSpacing/>
              <w:rPr>
                <w:rFonts w:ascii="GHEA Grapalat" w:hAnsi="GHEA Grapalat" w:cs="Sylfaen"/>
                <w:sz w:val="20"/>
                <w:szCs w:val="20"/>
              </w:rPr>
            </w:pPr>
            <w:r w:rsidRPr="00CE2985">
              <w:rPr>
                <w:rFonts w:ascii="GHEA Grapalat" w:hAnsi="GHEA Grapalat" w:cs="Sylfaen"/>
                <w:sz w:val="20"/>
                <w:szCs w:val="20"/>
              </w:rPr>
              <w:t>Ճարտարապետաշինարարական մաս</w:t>
            </w:r>
          </w:p>
          <w:p w14:paraId="50EBAC1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 նկարագրեր</w:t>
            </w:r>
          </w:p>
          <w:p w14:paraId="7C351D94" w14:textId="77777777" w:rsidR="00CE2985" w:rsidRPr="00CE2985" w:rsidRDefault="00CE2985" w:rsidP="00CA0CD5">
            <w:pPr>
              <w:pStyle w:val="ListParagraph"/>
              <w:numPr>
                <w:ilvl w:val="0"/>
                <w:numId w:val="26"/>
              </w:numPr>
              <w:spacing w:after="200" w:line="276" w:lineRule="auto"/>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CBCBE50" w14:textId="77777777" w:rsidR="00CE2985" w:rsidRPr="00CE2985" w:rsidRDefault="00CE2985" w:rsidP="00CA0CD5">
            <w:pPr>
              <w:pStyle w:val="ListParagraph"/>
              <w:numPr>
                <w:ilvl w:val="0"/>
                <w:numId w:val="28"/>
              </w:numPr>
              <w:ind w:left="802"/>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0FDDCD2B" w14:textId="4AFED021"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lang w:val="hy-AM"/>
              </w:rPr>
              <w:t xml:space="preserve">           </w:t>
            </w:r>
            <w:r>
              <w:rPr>
                <w:rFonts w:ascii="GHEA Grapalat" w:hAnsi="GHEA Grapalat" w:cs="Sylfaen"/>
                <w:sz w:val="20"/>
                <w:szCs w:val="20"/>
              </w:rPr>
              <w:t xml:space="preserve">  </w:t>
            </w:r>
            <w:r w:rsidRPr="00CE2985">
              <w:rPr>
                <w:rFonts w:ascii="GHEA Grapalat" w:hAnsi="GHEA Grapalat" w:cs="Sylfaen"/>
                <w:sz w:val="20"/>
                <w:szCs w:val="20"/>
              </w:rPr>
              <w:t>Կոնստրուկտիվ լուծումներ</w:t>
            </w:r>
            <w:r w:rsidRPr="00CE2985">
              <w:rPr>
                <w:rFonts w:ascii="GHEA Grapalat" w:hAnsi="GHEA Grapalat" w:cs="Sylfaen"/>
                <w:sz w:val="20"/>
                <w:szCs w:val="20"/>
                <w:lang w:val="hy-AM"/>
              </w:rPr>
              <w:t>՝ հիմնական բնորոշ հատվածների</w:t>
            </w:r>
          </w:p>
          <w:p w14:paraId="4B14B6BF"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Առաջարկվող հիմքերի տեսակների վերաբերյալ, անհրաժեշտ հիմնավորունով</w:t>
            </w:r>
          </w:p>
          <w:p w14:paraId="74B3AC34"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Երկաթբետոնյա շրջանակների վերաբերյալ առաջարկներ՝ կտրվածքի չափեր և այլն</w:t>
            </w:r>
          </w:p>
          <w:p w14:paraId="2BE23988"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Արտաքին պատերի կառուցման ձևավորման և նյութի առաջարկներ  </w:t>
            </w:r>
          </w:p>
          <w:p w14:paraId="20C5ECF3"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Հնարավորության դեպքում կոնստրուկտորական հաշվարկների հաշվետվություն </w:t>
            </w:r>
          </w:p>
          <w:p w14:paraId="641FF83F" w14:textId="2C836A84"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Pr>
                <w:rFonts w:ascii="GHEA Grapalat" w:hAnsi="GHEA Grapalat"/>
                <w:color w:val="000000"/>
                <w:sz w:val="20"/>
                <w:szCs w:val="20"/>
                <w:shd w:val="clear" w:color="auto" w:fill="FFFFFF"/>
                <w:lang w:val="en-US"/>
              </w:rPr>
              <w:t xml:space="preserve"> </w:t>
            </w:r>
            <w:r w:rsidRPr="00CE2985">
              <w:rPr>
                <w:rFonts w:ascii="GHEA Grapalat" w:hAnsi="GHEA Grapalat"/>
                <w:color w:val="000000"/>
                <w:sz w:val="20"/>
                <w:szCs w:val="20"/>
                <w:shd w:val="clear" w:color="auto" w:fill="FFFFFF"/>
                <w:lang w:val="hy-AM"/>
              </w:rPr>
              <w:t xml:space="preserve">Արտաքին ինժեներական ցանցերի լուծումներ </w:t>
            </w:r>
            <w:r w:rsidRPr="00CE2985">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9837E26" w14:textId="77777777" w:rsidR="00CE2985" w:rsidRPr="00CE2985" w:rsidRDefault="00CE2985" w:rsidP="00CA0CD5">
            <w:pPr>
              <w:pStyle w:val="ListParagraph"/>
              <w:numPr>
                <w:ilvl w:val="0"/>
                <w:numId w:val="26"/>
              </w:numPr>
              <w:tabs>
                <w:tab w:val="left" w:pos="740"/>
              </w:tabs>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48B5BEA" w14:textId="77777777"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CE2985">
              <w:rPr>
                <w:rFonts w:ascii="GHEA Grapalat" w:hAnsi="GHEA Grapalat" w:cs="Sylfaen"/>
                <w:sz w:val="20"/>
                <w:szCs w:val="20"/>
                <w:lang w:val="hy-AM"/>
              </w:rPr>
              <w:t xml:space="preserve">Ծրագրի նախնական ֆինանսական գնահատում </w:t>
            </w:r>
          </w:p>
          <w:p w14:paraId="7151C6E5" w14:textId="77777777" w:rsidR="00CE2985" w:rsidRPr="00CE2985" w:rsidRDefault="00CE2985" w:rsidP="00CE2985">
            <w:pPr>
              <w:ind w:left="76"/>
              <w:jc w:val="both"/>
              <w:rPr>
                <w:rFonts w:ascii="GHEA Grapalat" w:hAnsi="GHEA Grapalat" w:cs="Sylfaen"/>
                <w:sz w:val="20"/>
                <w:szCs w:val="20"/>
                <w:lang w:val="hy-AM"/>
              </w:rPr>
            </w:pPr>
          </w:p>
        </w:tc>
      </w:tr>
      <w:tr w:rsidR="00CE2985" w:rsidRPr="00CE2985" w14:paraId="2274D309" w14:textId="77777777" w:rsidTr="00391430">
        <w:trPr>
          <w:trHeight w:val="624"/>
        </w:trPr>
        <w:tc>
          <w:tcPr>
            <w:tcW w:w="648" w:type="dxa"/>
            <w:vAlign w:val="center"/>
          </w:tcPr>
          <w:p w14:paraId="0F84A7C1"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6F245AB2" w14:textId="77777777" w:rsidR="00CE2985" w:rsidRPr="00CE2985" w:rsidRDefault="00CE2985" w:rsidP="00CE2985">
            <w:pPr>
              <w:spacing w:line="276" w:lineRule="auto"/>
              <w:rPr>
                <w:rFonts w:ascii="GHEA Grapalat" w:hAnsi="GHEA Grapalat" w:cs="Sylfaen"/>
                <w:sz w:val="20"/>
                <w:szCs w:val="20"/>
              </w:rPr>
            </w:pPr>
            <w:r w:rsidRPr="00CE2985">
              <w:rPr>
                <w:rFonts w:ascii="GHEA Grapalat" w:hAnsi="GHEA Grapalat" w:cs="Sylfaen"/>
                <w:sz w:val="20"/>
                <w:szCs w:val="20"/>
                <w:lang w:val="hy-AM"/>
              </w:rPr>
              <w:t xml:space="preserve">Փուլ 2- </w:t>
            </w:r>
            <w:r w:rsidRPr="00CE2985">
              <w:rPr>
                <w:rFonts w:ascii="GHEA Grapalat" w:hAnsi="GHEA Grapalat" w:cs="Sylfaen"/>
                <w:sz w:val="20"/>
                <w:szCs w:val="20"/>
              </w:rPr>
              <w:t>«</w:t>
            </w:r>
            <w:r w:rsidRPr="00CE2985">
              <w:rPr>
                <w:rFonts w:ascii="GHEA Grapalat" w:hAnsi="GHEA Grapalat" w:cs="Sylfaen"/>
                <w:sz w:val="20"/>
                <w:szCs w:val="20"/>
                <w:lang w:val="hy-AM"/>
              </w:rPr>
              <w:t>Ա</w:t>
            </w:r>
            <w:r w:rsidRPr="00CE2985">
              <w:rPr>
                <w:rFonts w:ascii="GHEA Grapalat" w:hAnsi="GHEA Grapalat" w:cs="Sylfaen"/>
                <w:sz w:val="20"/>
                <w:szCs w:val="20"/>
              </w:rPr>
              <w:t xml:space="preserve">շխատանքային </w:t>
            </w:r>
            <w:r w:rsidRPr="00CE2985">
              <w:rPr>
                <w:rFonts w:ascii="GHEA Grapalat" w:hAnsi="GHEA Grapalat" w:cs="Sylfaen"/>
                <w:sz w:val="20"/>
                <w:szCs w:val="20"/>
                <w:lang w:val="hy-AM"/>
              </w:rPr>
              <w:t>փաստաթղթեր</w:t>
            </w:r>
            <w:r w:rsidRPr="00CE2985">
              <w:rPr>
                <w:rFonts w:ascii="GHEA Grapalat" w:hAnsi="GHEA Grapalat" w:cs="Sylfaen"/>
                <w:sz w:val="20"/>
                <w:szCs w:val="20"/>
              </w:rPr>
              <w:t xml:space="preserve">»  </w:t>
            </w:r>
          </w:p>
          <w:p w14:paraId="60B858B8" w14:textId="77777777" w:rsidR="00CE2985" w:rsidRPr="00CE2985" w:rsidRDefault="00CE2985" w:rsidP="00CE2985">
            <w:pPr>
              <w:rPr>
                <w:rFonts w:ascii="GHEA Grapalat" w:hAnsi="GHEA Grapalat" w:cs="Sylfaen"/>
                <w:sz w:val="20"/>
                <w:szCs w:val="20"/>
                <w:highlight w:val="green"/>
                <w:lang w:val="hy-AM"/>
              </w:rPr>
            </w:pPr>
          </w:p>
        </w:tc>
        <w:tc>
          <w:tcPr>
            <w:tcW w:w="6997" w:type="dxa"/>
          </w:tcPr>
          <w:p w14:paraId="1B308701" w14:textId="77777777" w:rsidR="00CE2985" w:rsidRPr="00CE2985" w:rsidRDefault="00CE2985" w:rsidP="00CE2985">
            <w:pPr>
              <w:spacing w:line="276" w:lineRule="auto"/>
              <w:ind w:firstLine="269"/>
              <w:jc w:val="both"/>
              <w:rPr>
                <w:rFonts w:ascii="GHEA Grapalat" w:hAnsi="GHEA Grapalat" w:cs="Sylfaen"/>
                <w:sz w:val="20"/>
                <w:szCs w:val="20"/>
                <w:u w:val="single"/>
              </w:rPr>
            </w:pPr>
            <w:r w:rsidRPr="00CE2985">
              <w:rPr>
                <w:rFonts w:ascii="GHEA Grapalat" w:hAnsi="GHEA Grapalat" w:cs="Sylfaen"/>
                <w:sz w:val="20"/>
                <w:szCs w:val="20"/>
                <w:u w:val="single"/>
              </w:rPr>
              <w:t>Նախագծի լրակազմում ընդգրկվող (մշակվող) փաստաթղթեր</w:t>
            </w:r>
          </w:p>
          <w:p w14:paraId="2FB7E404" w14:textId="77777777" w:rsidR="00CE2985" w:rsidRPr="00CE2985" w:rsidRDefault="00CE2985" w:rsidP="00CA0CD5">
            <w:pPr>
              <w:pStyle w:val="ListParagraph"/>
              <w:numPr>
                <w:ilvl w:val="0"/>
                <w:numId w:val="21"/>
              </w:numPr>
              <w:ind w:left="616"/>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Ընդհանուր</w:t>
            </w:r>
            <w:r w:rsidRPr="00CE2985">
              <w:rPr>
                <w:rFonts w:ascii="GHEA Grapalat" w:hAnsi="GHEA Grapalat"/>
                <w:color w:val="000000"/>
                <w:sz w:val="20"/>
                <w:szCs w:val="20"/>
                <w:shd w:val="clear" w:color="auto" w:fill="FFFFFF"/>
              </w:rPr>
              <w:t xml:space="preserve"> բացատրագիր</w:t>
            </w:r>
            <w:r w:rsidRPr="00CE2985">
              <w:rPr>
                <w:rFonts w:ascii="GHEA Grapalat" w:hAnsi="GHEA Grapalat"/>
                <w:color w:val="000000"/>
                <w:sz w:val="20"/>
                <w:szCs w:val="20"/>
                <w:shd w:val="clear" w:color="auto" w:fill="FFFFFF"/>
                <w:lang w:val="hy-AM"/>
              </w:rPr>
              <w:t xml:space="preserve"> հատոր</w:t>
            </w:r>
            <w:r w:rsidRPr="00CE2985">
              <w:rPr>
                <w:rFonts w:ascii="GHEA Grapalat" w:hAnsi="GHEA Grapalat"/>
                <w:color w:val="000000"/>
                <w:sz w:val="20"/>
                <w:szCs w:val="20"/>
                <w:shd w:val="clear" w:color="auto" w:fill="FFFFFF"/>
              </w:rPr>
              <w:t xml:space="preserve"> </w:t>
            </w:r>
          </w:p>
          <w:p w14:paraId="3CB33F3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rPr>
              <w:t>Բացատրագիր</w:t>
            </w:r>
            <w:r w:rsidRPr="00CE2985">
              <w:rPr>
                <w:rFonts w:ascii="GHEA Grapalat" w:hAnsi="GHEA Grapalat"/>
                <w:sz w:val="20"/>
                <w:szCs w:val="20"/>
              </w:rPr>
              <w:t xml:space="preserve">, </w:t>
            </w:r>
            <w:r w:rsidRPr="00CE2985">
              <w:rPr>
                <w:rFonts w:ascii="GHEA Grapalat" w:hAnsi="GHEA Grapalat" w:cs="Arial"/>
                <w:sz w:val="20"/>
                <w:szCs w:val="20"/>
              </w:rPr>
              <w:t>հաշվարկներ</w:t>
            </w:r>
            <w:r w:rsidRPr="00CE2985">
              <w:rPr>
                <w:rFonts w:ascii="GHEA Grapalat" w:hAnsi="GHEA Grapalat"/>
                <w:sz w:val="20"/>
                <w:szCs w:val="20"/>
              </w:rPr>
              <w:t xml:space="preserve">, </w:t>
            </w:r>
            <w:r w:rsidRPr="00CE2985">
              <w:rPr>
                <w:rFonts w:ascii="GHEA Grapalat" w:hAnsi="GHEA Grapalat" w:cs="Arial"/>
                <w:sz w:val="20"/>
                <w:szCs w:val="20"/>
              </w:rPr>
              <w:t>վերլուծություններ</w:t>
            </w:r>
            <w:r w:rsidRPr="00CE2985">
              <w:rPr>
                <w:rFonts w:ascii="GHEA Grapalat" w:hAnsi="GHEA Grapalat"/>
                <w:sz w:val="20"/>
                <w:szCs w:val="20"/>
              </w:rPr>
              <w:t xml:space="preserve">, </w:t>
            </w:r>
          </w:p>
          <w:p w14:paraId="438C67E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lang w:val="hy-AM"/>
              </w:rPr>
              <w:t>Ելակետային տվյալներ և փաստաթղթեր</w:t>
            </w:r>
          </w:p>
          <w:p w14:paraId="7C7A3991"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Sylfaen"/>
                <w:sz w:val="20"/>
                <w:szCs w:val="20"/>
              </w:rPr>
              <w:t>Կոնստրուկտորական հաշվարկների հաշվետվություն</w:t>
            </w:r>
          </w:p>
          <w:p w14:paraId="77FF622A"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1B65D414"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բնապահպանական ռիսկերի նվազեցման միջոցառումների նկարագրություններ, </w:t>
            </w: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r w:rsidRPr="00CE2985">
              <w:rPr>
                <w:rFonts w:ascii="GHEA Grapalat" w:hAnsi="GHEA Grapalat"/>
                <w:sz w:val="20"/>
                <w:szCs w:val="20"/>
                <w:lang w:val="hy-AM"/>
              </w:rPr>
              <w:t xml:space="preserve">, </w:t>
            </w:r>
            <w:r w:rsidRPr="00CE2985">
              <w:rPr>
                <w:rFonts w:ascii="GHEA Grapalat" w:hAnsi="GHEA Grapalat" w:cs="Arial"/>
                <w:sz w:val="20"/>
                <w:szCs w:val="20"/>
                <w:lang w:val="hy-AM"/>
              </w:rPr>
              <w:t>Ճարտարապետահատակագծային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թույլտվություն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p>
          <w:p w14:paraId="2C85CF9E"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այլն</w:t>
            </w:r>
          </w:p>
          <w:p w14:paraId="247ABDC3" w14:textId="77777777" w:rsidR="00CE2985" w:rsidRPr="00CE2985" w:rsidRDefault="00CE2985" w:rsidP="00CA0CD5">
            <w:pPr>
              <w:numPr>
                <w:ilvl w:val="0"/>
                <w:numId w:val="21"/>
              </w:numPr>
              <w:spacing w:line="276" w:lineRule="auto"/>
              <w:ind w:left="616"/>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lastRenderedPageBreak/>
              <w:t xml:space="preserve">Հողամասի հատակագծային կազմակերպման ուրվագիծ (կամ հողամասի գլխավոր հատակագիծ) </w:t>
            </w:r>
          </w:p>
          <w:p w14:paraId="13CEA1C2"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t>Ճարտարապետաշինարարական մաս</w:t>
            </w:r>
          </w:p>
          <w:p w14:paraId="792040A0"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w:t>
            </w:r>
            <w:r w:rsidRPr="00CE2985">
              <w:rPr>
                <w:rFonts w:ascii="GHEA Grapalat" w:hAnsi="GHEA Grapalat" w:cs="Sylfaen"/>
                <w:sz w:val="20"/>
                <w:szCs w:val="20"/>
              </w:rPr>
              <w:t xml:space="preserve"> մասնագրեր և </w:t>
            </w:r>
            <w:r w:rsidRPr="00CE2985">
              <w:rPr>
                <w:rFonts w:ascii="GHEA Grapalat" w:hAnsi="GHEA Grapalat" w:cs="Sylfaen"/>
                <w:sz w:val="20"/>
                <w:szCs w:val="20"/>
                <w:lang w:val="hy-AM"/>
              </w:rPr>
              <w:t xml:space="preserve">մանրամասն </w:t>
            </w:r>
            <w:r w:rsidRPr="00CE2985">
              <w:rPr>
                <w:rFonts w:ascii="GHEA Grapalat" w:hAnsi="GHEA Grapalat" w:cs="Sylfaen"/>
                <w:sz w:val="20"/>
                <w:szCs w:val="20"/>
              </w:rPr>
              <w:t>հանգույցներ /այդ թվում շենքերի կահավորման հատակագիծ/</w:t>
            </w:r>
          </w:p>
          <w:p w14:paraId="655C4052"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F1C6FEB"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Մանրամասն կահավորման նախագիծ (կահավորանքի մանրամասն բնութագրերով և մոդելավորմամբ)</w:t>
            </w:r>
          </w:p>
          <w:p w14:paraId="20FE53F4"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57E7795A"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 xml:space="preserve">Կոնստրուկտիվ լուծումներ, </w:t>
            </w:r>
          </w:p>
          <w:p w14:paraId="662756FF"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կոնստրուկտորական հաշվարկների հաշվետվություն</w:t>
            </w:r>
            <w:r w:rsidRPr="00CE2985">
              <w:rPr>
                <w:rFonts w:ascii="GHEA Grapalat" w:hAnsi="GHEA Grapalat" w:cs="Sylfaen"/>
                <w:sz w:val="20"/>
                <w:szCs w:val="20"/>
                <w:lang w:val="hy-AM"/>
              </w:rPr>
              <w:t xml:space="preserve"> </w:t>
            </w:r>
          </w:p>
          <w:p w14:paraId="0E4164A8" w14:textId="77777777" w:rsidR="00CE2985" w:rsidRPr="00CE2985" w:rsidRDefault="00CE2985" w:rsidP="00CA0CD5">
            <w:pPr>
              <w:pStyle w:val="ListParagraph"/>
              <w:numPr>
                <w:ilvl w:val="0"/>
                <w:numId w:val="21"/>
              </w:numPr>
              <w:tabs>
                <w:tab w:val="left" w:pos="740"/>
              </w:tabs>
              <w:ind w:left="616" w:hanging="337"/>
              <w:contextualSpacing/>
              <w:rPr>
                <w:rFonts w:ascii="GHEA Grapalat" w:hAnsi="GHEA Grapalat" w:cs="Sylfaen"/>
                <w:color w:val="000000"/>
                <w:sz w:val="20"/>
                <w:szCs w:val="20"/>
                <w:shd w:val="clear" w:color="auto" w:fill="FFFFFF"/>
              </w:rPr>
            </w:pPr>
            <w:r w:rsidRPr="00CE2985">
              <w:rPr>
                <w:rFonts w:ascii="GHEA Grapalat" w:hAnsi="GHEA Grapalat"/>
                <w:color w:val="000000"/>
                <w:sz w:val="20"/>
                <w:szCs w:val="20"/>
                <w:shd w:val="clear" w:color="auto" w:fill="FFFFFF"/>
              </w:rPr>
              <w:t xml:space="preserve">Ինժեներական (ներքին) լուծումներ </w:t>
            </w:r>
            <w:r w:rsidRPr="00CE2985">
              <w:rPr>
                <w:rFonts w:ascii="GHEA Grapalat" w:hAnsi="GHEA Grapalat" w:cs="Sylfaen"/>
                <w:sz w:val="20"/>
                <w:szCs w:val="20"/>
              </w:rPr>
              <w:t>(գծագրական և տեքստային նյութեր՝ այդ թվում մասնագրեր)</w:t>
            </w:r>
            <w:r w:rsidRPr="00CE2985">
              <w:rPr>
                <w:rFonts w:ascii="GHEA Grapalat" w:hAnsi="GHEA Grapalat"/>
                <w:color w:val="000000"/>
                <w:sz w:val="20"/>
                <w:szCs w:val="20"/>
                <w:shd w:val="clear" w:color="auto" w:fill="FFFFFF"/>
              </w:rPr>
              <w:t xml:space="preserve"> </w:t>
            </w:r>
          </w:p>
          <w:p w14:paraId="7DBF49B5" w14:textId="77777777" w:rsidR="00CE2985" w:rsidRPr="00CE2985" w:rsidRDefault="00CE2985" w:rsidP="00CA0CD5">
            <w:pPr>
              <w:pStyle w:val="ListParagraph"/>
              <w:numPr>
                <w:ilvl w:val="0"/>
                <w:numId w:val="20"/>
              </w:numPr>
              <w:ind w:left="794" w:hanging="337"/>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E7BAC4D" w14:textId="77777777" w:rsidR="00CE2985" w:rsidRPr="00CE2985" w:rsidRDefault="00CE2985" w:rsidP="00CA0CD5">
            <w:pPr>
              <w:pStyle w:val="ListParagraph"/>
              <w:numPr>
                <w:ilvl w:val="0"/>
                <w:numId w:val="20"/>
              </w:numPr>
              <w:tabs>
                <w:tab w:val="left" w:pos="740"/>
              </w:tabs>
              <w:ind w:left="794" w:hanging="337"/>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98DD013"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Արևային ջրատաքացման համակարգի նախագիծ</w:t>
            </w:r>
          </w:p>
          <w:p w14:paraId="30745B65"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Ֆոտովոլտային համակարգի նախագիծ</w:t>
            </w:r>
          </w:p>
          <w:p w14:paraId="7AE2FA25" w14:textId="77777777" w:rsidR="00CE2985" w:rsidRPr="00CE2985" w:rsidRDefault="00CE2985" w:rsidP="00CA0CD5">
            <w:pPr>
              <w:pStyle w:val="ListParagraph"/>
              <w:numPr>
                <w:ilvl w:val="0"/>
                <w:numId w:val="21"/>
              </w:numPr>
              <w:tabs>
                <w:tab w:val="left" w:pos="1036"/>
              </w:tabs>
              <w:ind w:left="766"/>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Շինմոնտաժային աշխատանքների նախահաշիվ՝</w:t>
            </w:r>
          </w:p>
          <w:p w14:paraId="70A35014" w14:textId="77777777" w:rsidR="00CE2985" w:rsidRPr="00CE2985" w:rsidRDefault="00CE2985" w:rsidP="00CE2985">
            <w:pPr>
              <w:pStyle w:val="ListParagraph"/>
              <w:tabs>
                <w:tab w:val="left" w:pos="1036"/>
              </w:tabs>
              <w:ind w:left="766"/>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 ներառյալ</w:t>
            </w:r>
            <w:r w:rsidRPr="00CE2985">
              <w:rPr>
                <w:rFonts w:ascii="GHEA Grapalat" w:hAnsi="GHEA Grapalat" w:cs="Sylfaen"/>
                <w:color w:val="000000"/>
                <w:sz w:val="20"/>
                <w:szCs w:val="20"/>
                <w:shd w:val="clear" w:color="auto" w:fill="FFFFFF"/>
              </w:rPr>
              <w:t xml:space="preserve"> </w:t>
            </w:r>
            <w:r w:rsidRPr="00CE2985">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CE2985">
              <w:rPr>
                <w:rFonts w:ascii="GHEA Grapalat" w:hAnsi="GHEA Grapalat" w:cs="Sylfaen"/>
                <w:color w:val="000000"/>
                <w:sz w:val="20"/>
                <w:szCs w:val="20"/>
                <w:shd w:val="clear" w:color="auto" w:fill="FFFFFF"/>
              </w:rPr>
              <w:t xml:space="preserve"> </w:t>
            </w:r>
          </w:p>
          <w:p w14:paraId="44440C2C"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CE2985">
              <w:rPr>
                <w:rFonts w:ascii="GHEA Grapalat" w:hAnsi="GHEA Grapalat" w:cs="Sylfaen"/>
                <w:color w:val="000000"/>
                <w:sz w:val="20"/>
                <w:szCs w:val="20"/>
                <w:shd w:val="clear" w:color="auto" w:fill="FFFFFF"/>
              </w:rPr>
              <w:t xml:space="preserve"> /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0193C609"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Ծավալաթերթ </w:t>
            </w:r>
            <w:r w:rsidRPr="00CE2985">
              <w:rPr>
                <w:rFonts w:ascii="GHEA Grapalat" w:hAnsi="GHEA Grapalat" w:cs="Sylfaen"/>
                <w:color w:val="000000"/>
                <w:sz w:val="20"/>
                <w:szCs w:val="20"/>
                <w:shd w:val="clear" w:color="auto" w:fill="FFFFFF"/>
              </w:rPr>
              <w:t>/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1D20F6C7" w14:textId="77777777" w:rsidR="00CE2985" w:rsidRPr="00CE2985" w:rsidRDefault="00CE2985" w:rsidP="00CA0CD5">
            <w:pPr>
              <w:pStyle w:val="ListParagraph"/>
              <w:numPr>
                <w:ilvl w:val="0"/>
                <w:numId w:val="21"/>
              </w:numPr>
              <w:ind w:left="352" w:firstLine="105"/>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Շինարարության</w:t>
            </w:r>
            <w:r w:rsidRPr="00CE2985">
              <w:rPr>
                <w:rFonts w:ascii="GHEA Grapalat" w:hAnsi="GHEA Grapalat"/>
                <w:color w:val="000000"/>
                <w:sz w:val="20"/>
                <w:szCs w:val="20"/>
                <w:shd w:val="clear" w:color="auto" w:fill="FFFFFF"/>
              </w:rPr>
              <w:t xml:space="preserve"> կազմակերպման նախագիծ</w:t>
            </w:r>
            <w:r w:rsidRPr="00CE2985">
              <w:rPr>
                <w:rFonts w:ascii="GHEA Grapalat" w:hAnsi="GHEA Grapalat"/>
                <w:color w:val="000000"/>
                <w:sz w:val="20"/>
                <w:szCs w:val="20"/>
                <w:shd w:val="clear" w:color="auto" w:fill="FFFFFF"/>
                <w:lang w:val="hy-AM"/>
              </w:rPr>
              <w:t xml:space="preserve"> </w:t>
            </w:r>
          </w:p>
          <w:p w14:paraId="14A7E9EB"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Շրջակա</w:t>
            </w:r>
            <w:r w:rsidRPr="00CE2985">
              <w:rPr>
                <w:rFonts w:ascii="GHEA Grapalat" w:hAnsi="GHEA Grapalat"/>
                <w:color w:val="000000"/>
                <w:sz w:val="20"/>
                <w:szCs w:val="20"/>
                <w:shd w:val="clear" w:color="auto" w:fill="FFFFFF"/>
              </w:rPr>
              <w:t xml:space="preserve"> միջավայրի պահպանմանն ուղղված միջոցառումներ</w:t>
            </w:r>
          </w:p>
          <w:p w14:paraId="08C58F24"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1E10FABC"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0C6FC54B"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Այլ փաստաթղթեր, որոնք նախատեսված են ՀՀ օրենսդրությամբ, այդ թվում՝</w:t>
            </w:r>
          </w:p>
          <w:p w14:paraId="36F098EA" w14:textId="77777777" w:rsidR="00CE2985" w:rsidRPr="00CE2985" w:rsidRDefault="00CE2985" w:rsidP="00391430">
            <w:pPr>
              <w:pStyle w:val="ListParagraph"/>
              <w:tabs>
                <w:tab w:val="left" w:pos="863"/>
              </w:tabs>
              <w:ind w:left="457"/>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քաղաքացիական</w:t>
            </w:r>
            <w:r w:rsidRPr="00CE2985">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CE2985">
              <w:rPr>
                <w:rFonts w:ascii="GHEA Grapalat" w:hAnsi="GHEA Grapalat" w:cs="Sylfaen"/>
                <w:sz w:val="20"/>
                <w:szCs w:val="20"/>
              </w:rPr>
              <w:t xml:space="preserve"> </w:t>
            </w:r>
            <w:r w:rsidRPr="00CE2985">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7270FDA"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Նախագծով նախատեսված նյութերի և սարքավորումների երաշ</w:t>
            </w:r>
            <w:r w:rsidRPr="00CE2985">
              <w:rPr>
                <w:rFonts w:ascii="GHEA Grapalat" w:hAnsi="GHEA Grapalat"/>
                <w:color w:val="000000"/>
                <w:sz w:val="20"/>
                <w:szCs w:val="20"/>
                <w:shd w:val="clear" w:color="auto" w:fill="FFFFFF"/>
                <w:lang w:val="hy-AM"/>
              </w:rPr>
              <w:t>խ</w:t>
            </w:r>
            <w:r w:rsidRPr="00CE2985">
              <w:rPr>
                <w:rFonts w:ascii="GHEA Grapalat" w:hAnsi="GHEA Grapalat"/>
                <w:color w:val="000000"/>
                <w:sz w:val="20"/>
                <w:szCs w:val="20"/>
                <w:shd w:val="clear" w:color="auto" w:fill="FFFFFF"/>
              </w:rPr>
              <w:t>իքային ժամկետների ցանկ</w:t>
            </w:r>
          </w:p>
          <w:p w14:paraId="40980140"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E2985" w:rsidRPr="00CE2985" w14:paraId="20A78152" w14:textId="77777777" w:rsidTr="00CE2985">
        <w:trPr>
          <w:trHeight w:val="2135"/>
        </w:trPr>
        <w:tc>
          <w:tcPr>
            <w:tcW w:w="648" w:type="dxa"/>
            <w:vAlign w:val="center"/>
          </w:tcPr>
          <w:p w14:paraId="76D0D17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401A4B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u w:val="single"/>
                <w:lang w:val="ru-RU"/>
              </w:rPr>
            </w:pPr>
            <w:r w:rsidRPr="00CE2985">
              <w:rPr>
                <w:rFonts w:ascii="GHEA Grapalat" w:eastAsia="Calibri" w:hAnsi="GHEA Grapalat" w:cs="Sylfaen"/>
                <w:sz w:val="20"/>
                <w:szCs w:val="20"/>
                <w:u w:val="single"/>
              </w:rPr>
              <w:t>Համաձայնեցումներ</w:t>
            </w:r>
          </w:p>
          <w:p w14:paraId="0E18E783" w14:textId="77777777" w:rsidR="00CE2985" w:rsidRPr="00CE2985" w:rsidRDefault="00CE2985" w:rsidP="00CE2985">
            <w:pPr>
              <w:rPr>
                <w:rFonts w:ascii="GHEA Grapalat" w:hAnsi="GHEA Grapalat" w:cs="Sylfaen"/>
                <w:sz w:val="20"/>
                <w:szCs w:val="20"/>
                <w:lang w:val="hy-AM"/>
              </w:rPr>
            </w:pPr>
          </w:p>
        </w:tc>
        <w:tc>
          <w:tcPr>
            <w:tcW w:w="6997" w:type="dxa"/>
          </w:tcPr>
          <w:p w14:paraId="6C7636B2"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CE2985">
              <w:rPr>
                <w:rFonts w:ascii="GHEA Grapalat" w:eastAsia="Calibri" w:hAnsi="GHEA Grapalat" w:cs="Sylfaen"/>
                <w:i/>
                <w:sz w:val="20"/>
                <w:szCs w:val="20"/>
                <w:u w:val="single"/>
              </w:rPr>
              <w:t>Նախագծի</w:t>
            </w:r>
            <w:r w:rsidRPr="00CE2985">
              <w:rPr>
                <w:rFonts w:ascii="GHEA Grapalat" w:eastAsia="Calibri" w:hAnsi="GHEA Grapalat" w:cs="Sylfaen"/>
                <w:i/>
                <w:sz w:val="20"/>
                <w:szCs w:val="20"/>
                <w:u w:val="single"/>
                <w:lang w:val="ru-RU"/>
              </w:rPr>
              <w:t xml:space="preserve"> </w:t>
            </w:r>
            <w:r w:rsidRPr="00CE2985">
              <w:rPr>
                <w:rFonts w:ascii="GHEA Grapalat" w:eastAsia="Calibri" w:hAnsi="GHEA Grapalat" w:cs="Sylfaen"/>
                <w:i/>
                <w:sz w:val="20"/>
                <w:szCs w:val="20"/>
                <w:u w:val="single"/>
              </w:rPr>
              <w:t>համաձայնեցում</w:t>
            </w:r>
            <w:r w:rsidRPr="00CE2985">
              <w:rPr>
                <w:rFonts w:ascii="GHEA Grapalat" w:eastAsia="Calibri" w:hAnsi="GHEA Grapalat" w:cs="Sylfaen"/>
                <w:sz w:val="20"/>
                <w:szCs w:val="20"/>
                <w:lang w:val="ru-RU"/>
              </w:rPr>
              <w:t xml:space="preserve">  </w:t>
            </w:r>
          </w:p>
          <w:p w14:paraId="0E1D4E04"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Համայնքի ղեկավարի</w:t>
            </w:r>
          </w:p>
          <w:p w14:paraId="1546B2F7"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հակակոռուպցիոն կոմիտեի</w:t>
            </w:r>
          </w:p>
          <w:p w14:paraId="544C7A75" w14:textId="77777777" w:rsidR="00CE2985" w:rsidRPr="00CE2985" w:rsidRDefault="00CE2985" w:rsidP="00CA0CD5">
            <w:pPr>
              <w:pStyle w:val="NormalWeb"/>
              <w:numPr>
                <w:ilvl w:val="0"/>
                <w:numId w:val="23"/>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1502B459"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առողջապահության և աշխատանքի տեսչական մարմնի,</w:t>
            </w:r>
          </w:p>
          <w:p w14:paraId="23CD65A5"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eastAsia="Calibri" w:hAnsi="GHEA Grapalat" w:cs="Sylfaen"/>
                <w:sz w:val="20"/>
                <w:szCs w:val="20"/>
                <w:lang w:val="hy-AM"/>
              </w:rPr>
              <w:t xml:space="preserve">ՀՀ </w:t>
            </w:r>
            <w:r w:rsidRPr="00CE2985">
              <w:rPr>
                <w:rFonts w:ascii="GHEA Grapalat" w:eastAsia="Calibri" w:hAnsi="GHEA Grapalat" w:cs="Sylfaen"/>
                <w:sz w:val="20"/>
                <w:szCs w:val="20"/>
              </w:rPr>
              <w:t>Քաղաքաշինության կոմիտեի</w:t>
            </w:r>
          </w:p>
          <w:p w14:paraId="19C11DF8"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hAnsi="GHEA Grapalat" w:cs="Arial"/>
                <w:sz w:val="20"/>
                <w:szCs w:val="20"/>
                <w:lang w:val="hy-AM"/>
              </w:rPr>
              <w:t>Ինժեներական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ցանցերը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շահագործող</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շահագրգիռ</w:t>
            </w:r>
            <w:r w:rsidRPr="00CE2985">
              <w:rPr>
                <w:rFonts w:ascii="GHEA Grapalat" w:hAnsi="GHEA Grapalat"/>
                <w:sz w:val="20"/>
                <w:szCs w:val="20"/>
                <w:lang w:val="hy-AM"/>
              </w:rPr>
              <w:t xml:space="preserve"> </w:t>
            </w:r>
            <w:r w:rsidRPr="00CE2985">
              <w:rPr>
                <w:rFonts w:ascii="GHEA Grapalat" w:hAnsi="GHEA Grapalat" w:cs="Arial"/>
                <w:sz w:val="20"/>
                <w:szCs w:val="20"/>
                <w:lang w:val="hy-AM"/>
              </w:rPr>
              <w:t>կազմակերպությունների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հետ</w:t>
            </w:r>
          </w:p>
        </w:tc>
      </w:tr>
      <w:tr w:rsidR="00CE2985" w:rsidRPr="00CE2985" w14:paraId="2CD020A0" w14:textId="77777777" w:rsidTr="00CE2985">
        <w:trPr>
          <w:trHeight w:val="710"/>
        </w:trPr>
        <w:tc>
          <w:tcPr>
            <w:tcW w:w="648" w:type="dxa"/>
            <w:vAlign w:val="center"/>
          </w:tcPr>
          <w:p w14:paraId="5518F28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91D8A79" w14:textId="77777777" w:rsidR="00CE2985" w:rsidRPr="00CE2985" w:rsidRDefault="00CE2985" w:rsidP="00CE2985">
            <w:pPr>
              <w:shd w:val="clear" w:color="auto" w:fill="FFFFFF"/>
              <w:spacing w:line="276" w:lineRule="auto"/>
              <w:ind w:firstLine="130"/>
              <w:jc w:val="both"/>
              <w:rPr>
                <w:rFonts w:ascii="GHEA Grapalat" w:eastAsia="Calibri" w:hAnsi="GHEA Grapalat" w:cs="Sylfaen"/>
                <w:sz w:val="20"/>
                <w:szCs w:val="20"/>
                <w:u w:val="single"/>
              </w:rPr>
            </w:pPr>
            <w:r w:rsidRPr="00CE2985">
              <w:rPr>
                <w:rFonts w:ascii="GHEA Grapalat" w:hAnsi="GHEA Grapalat" w:cs="Sylfaen"/>
                <w:sz w:val="20"/>
                <w:szCs w:val="20"/>
                <w:lang w:val="hy-AM"/>
              </w:rPr>
              <w:t>ԾԱՌԱՅՈՒԹՅՈՒՆՆԵՐԻ  ՄԱՏՈՒՑՄԱՆ ԺԱՄԿԵՏ (ՏԵՎՈՂՈՒԹՅՈՒՆ)</w:t>
            </w:r>
          </w:p>
        </w:tc>
        <w:tc>
          <w:tcPr>
            <w:tcW w:w="6997" w:type="dxa"/>
          </w:tcPr>
          <w:p w14:paraId="3D5624D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CE2985">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CE2985" w:rsidRPr="00CE2985" w14:paraId="7A5515F8" w14:textId="77777777" w:rsidTr="00CE2985">
        <w:trPr>
          <w:trHeight w:val="1793"/>
        </w:trPr>
        <w:tc>
          <w:tcPr>
            <w:tcW w:w="648" w:type="dxa"/>
            <w:vAlign w:val="center"/>
          </w:tcPr>
          <w:p w14:paraId="47806FC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54CA3A6" w14:textId="77777777" w:rsidR="00CE2985" w:rsidRPr="00CE2985" w:rsidRDefault="00CE2985" w:rsidP="00CE2985">
            <w:pPr>
              <w:spacing w:line="276" w:lineRule="auto"/>
              <w:ind w:firstLine="130"/>
              <w:jc w:val="both"/>
              <w:rPr>
                <w:rFonts w:ascii="GHEA Grapalat" w:hAnsi="GHEA Grapalat" w:cs="Sylfaen"/>
                <w:sz w:val="20"/>
                <w:szCs w:val="20"/>
                <w:u w:val="single"/>
                <w:lang w:val="hy-AM"/>
              </w:rPr>
            </w:pPr>
            <w:r w:rsidRPr="00CE2985">
              <w:rPr>
                <w:rFonts w:ascii="GHEA Grapalat" w:hAnsi="GHEA Grapalat" w:cs="Sylfaen"/>
                <w:sz w:val="20"/>
                <w:szCs w:val="20"/>
                <w:u w:val="single"/>
                <w:lang w:val="hy-AM"/>
              </w:rPr>
              <w:t>ՆԱԽԱԳԾԻ ԼՐԱՄՇԱԿՈՒՄ</w:t>
            </w:r>
          </w:p>
          <w:p w14:paraId="082ECAEF" w14:textId="77777777" w:rsidR="00CE2985" w:rsidRPr="00CE2985" w:rsidRDefault="00CE2985" w:rsidP="00CE2985">
            <w:pPr>
              <w:shd w:val="clear" w:color="auto" w:fill="FFFFFF"/>
              <w:ind w:firstLine="130"/>
              <w:jc w:val="both"/>
              <w:rPr>
                <w:rFonts w:ascii="GHEA Grapalat" w:hAnsi="GHEA Grapalat" w:cs="Sylfaen"/>
                <w:sz w:val="20"/>
                <w:szCs w:val="20"/>
                <w:lang w:val="hy-AM"/>
              </w:rPr>
            </w:pPr>
          </w:p>
        </w:tc>
        <w:tc>
          <w:tcPr>
            <w:tcW w:w="6997" w:type="dxa"/>
          </w:tcPr>
          <w:p w14:paraId="062BEC13"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5E0C3FAF"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եթե </w:t>
            </w:r>
          </w:p>
          <w:p w14:paraId="16F411EA"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պատվիրատուի նախաձեռնությամբ իրականացվող քաղաքաշինական </w:t>
            </w:r>
            <w:r w:rsidRPr="00CE2985">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CE2985">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2C6002B8"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B458C" w:rsidRPr="00CE2985" w14:paraId="62FCE5FB" w14:textId="77777777" w:rsidTr="00CE2985">
        <w:trPr>
          <w:trHeight w:val="1793"/>
        </w:trPr>
        <w:tc>
          <w:tcPr>
            <w:tcW w:w="648" w:type="dxa"/>
            <w:vAlign w:val="center"/>
          </w:tcPr>
          <w:p w14:paraId="2D38D616" w14:textId="77777777" w:rsidR="00DB458C" w:rsidRPr="00CE2985" w:rsidRDefault="00DB458C" w:rsidP="00DB458C">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79E1BB" w14:textId="77777777" w:rsidR="00DB458C" w:rsidRPr="00CE2985" w:rsidRDefault="00DB458C" w:rsidP="00DB458C">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ՄԱՏՈՒՑՄԱՆ  ԾԱՌԱՅՈՒԹՅՈՒՆՆԵՐԻ ՖԻՆԱՆՍԱԿԱՆ ԱՊԱՀՈՎՈՒՄ</w:t>
            </w:r>
          </w:p>
          <w:p w14:paraId="76D5B7AB" w14:textId="77777777" w:rsidR="00DB458C" w:rsidRPr="00CE2985" w:rsidRDefault="00DB458C" w:rsidP="00DB458C">
            <w:pPr>
              <w:shd w:val="clear" w:color="auto" w:fill="FFFFFF"/>
              <w:ind w:firstLine="130"/>
              <w:jc w:val="both"/>
              <w:rPr>
                <w:rFonts w:ascii="GHEA Grapalat" w:hAnsi="GHEA Grapalat" w:cs="Sylfaen"/>
                <w:sz w:val="20"/>
                <w:szCs w:val="20"/>
                <w:lang w:val="hy-AM"/>
              </w:rPr>
            </w:pPr>
          </w:p>
        </w:tc>
        <w:tc>
          <w:tcPr>
            <w:tcW w:w="6997" w:type="dxa"/>
          </w:tcPr>
          <w:p w14:paraId="3CD90C6F" w14:textId="77777777" w:rsidR="00DB458C" w:rsidRPr="00DB458C" w:rsidRDefault="00DB458C" w:rsidP="00DB458C">
            <w:pPr>
              <w:pStyle w:val="NormalWeb"/>
              <w:ind w:left="323"/>
              <w:rPr>
                <w:rFonts w:ascii="GHEA Grapalat" w:hAnsi="GHEA Grapalat" w:cs="Sylfaen"/>
                <w:sz w:val="18"/>
                <w:szCs w:val="18"/>
                <w:lang w:val="hy-AM"/>
              </w:rPr>
            </w:pPr>
            <w:r w:rsidRPr="00DB458C">
              <w:rPr>
                <w:rFonts w:ascii="GHEA Grapalat" w:hAnsi="GHEA Grapalat" w:cs="Sylfaen"/>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69A27FE" w14:textId="6DBEDB4F" w:rsidR="00DB458C" w:rsidRPr="00DB458C" w:rsidRDefault="00DB458C" w:rsidP="00DB458C">
            <w:pPr>
              <w:pStyle w:val="NormalWeb"/>
              <w:shd w:val="clear" w:color="auto" w:fill="FFFFFF"/>
              <w:tabs>
                <w:tab w:val="left" w:pos="352"/>
              </w:tabs>
              <w:spacing w:before="0" w:beforeAutospacing="0" w:after="0" w:afterAutospacing="0" w:line="276" w:lineRule="auto"/>
              <w:ind w:left="323"/>
              <w:jc w:val="both"/>
              <w:rPr>
                <w:rFonts w:ascii="GHEA Grapalat" w:eastAsiaTheme="minorEastAsia" w:hAnsi="GHEA Grapalat" w:cs="Sylfaen"/>
                <w:sz w:val="20"/>
                <w:szCs w:val="20"/>
              </w:rPr>
            </w:pPr>
            <w:r w:rsidRPr="00DB458C">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033DA1" w14:textId="0542A555" w:rsidR="00CE2985" w:rsidRDefault="00CE2985" w:rsidP="00CE2985">
      <w:pPr>
        <w:spacing w:before="240"/>
        <w:ind w:left="29"/>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68CD6FBD" w14:textId="77777777" w:rsidR="00CE2985" w:rsidRPr="00A703D9" w:rsidRDefault="00CE2985" w:rsidP="00CE2985">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CE2985" w:rsidRPr="00A703D9" w14:paraId="36D9E4D4" w14:textId="77777777" w:rsidTr="00CE54FB">
        <w:tc>
          <w:tcPr>
            <w:tcW w:w="1113" w:type="dxa"/>
            <w:vMerge w:val="restart"/>
          </w:tcPr>
          <w:p w14:paraId="65600B46"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309D68B4"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21C686ED"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5832FB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Քանակ</w:t>
            </w:r>
          </w:p>
        </w:tc>
      </w:tr>
      <w:tr w:rsidR="00CE2985" w:rsidRPr="00A703D9" w14:paraId="1117E952" w14:textId="77777777" w:rsidTr="00CE54FB">
        <w:tc>
          <w:tcPr>
            <w:tcW w:w="1113" w:type="dxa"/>
            <w:vMerge/>
          </w:tcPr>
          <w:p w14:paraId="602C74CD" w14:textId="77777777" w:rsidR="00CE2985" w:rsidRPr="00A703D9" w:rsidRDefault="00CE2985" w:rsidP="00CE54FB">
            <w:pPr>
              <w:rPr>
                <w:rFonts w:ascii="GHEA Grapalat" w:hAnsi="GHEA Grapalat"/>
                <w:sz w:val="20"/>
                <w:szCs w:val="20"/>
              </w:rPr>
            </w:pPr>
          </w:p>
        </w:tc>
        <w:tc>
          <w:tcPr>
            <w:tcW w:w="1643" w:type="dxa"/>
            <w:vMerge/>
          </w:tcPr>
          <w:p w14:paraId="2489C9DF" w14:textId="77777777" w:rsidR="00CE2985" w:rsidRPr="00A703D9" w:rsidRDefault="00CE2985" w:rsidP="00CE54FB">
            <w:pPr>
              <w:rPr>
                <w:rFonts w:ascii="GHEA Grapalat" w:hAnsi="GHEA Grapalat"/>
                <w:sz w:val="20"/>
                <w:szCs w:val="20"/>
              </w:rPr>
            </w:pPr>
          </w:p>
        </w:tc>
        <w:tc>
          <w:tcPr>
            <w:tcW w:w="5490" w:type="dxa"/>
            <w:vMerge/>
          </w:tcPr>
          <w:p w14:paraId="55122AFB" w14:textId="77777777" w:rsidR="00CE2985" w:rsidRPr="00A703D9" w:rsidRDefault="00CE2985" w:rsidP="00CE54FB">
            <w:pPr>
              <w:rPr>
                <w:rFonts w:ascii="GHEA Grapalat" w:hAnsi="GHEA Grapalat"/>
                <w:sz w:val="20"/>
                <w:szCs w:val="20"/>
              </w:rPr>
            </w:pPr>
          </w:p>
        </w:tc>
        <w:tc>
          <w:tcPr>
            <w:tcW w:w="298" w:type="dxa"/>
          </w:tcPr>
          <w:p w14:paraId="3507B7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040A101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Ռուսերեն</w:t>
            </w:r>
          </w:p>
        </w:tc>
      </w:tr>
      <w:tr w:rsidR="00CE2985" w:rsidRPr="00A703D9" w14:paraId="360A5BB9" w14:textId="77777777" w:rsidTr="00CE54FB">
        <w:tc>
          <w:tcPr>
            <w:tcW w:w="1113" w:type="dxa"/>
          </w:tcPr>
          <w:p w14:paraId="5D5EB3A6"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151EBE60"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577A1EE6"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030035F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3A2351D2"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7806C040"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0AF9B1BA" w14:textId="77777777" w:rsidTr="00CE54FB">
        <w:tc>
          <w:tcPr>
            <w:tcW w:w="1113" w:type="dxa"/>
          </w:tcPr>
          <w:p w14:paraId="466DA771"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77BD6EB7"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394D6C6D"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6A455482" w14:textId="77777777" w:rsidR="00CE2985" w:rsidRPr="00A703D9" w:rsidRDefault="00CE2985" w:rsidP="00CE54FB">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3C027620" w14:textId="77777777" w:rsidR="00391430" w:rsidRDefault="00CE2985" w:rsidP="00CE54FB">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p>
          <w:p w14:paraId="00C7E0F0" w14:textId="1FEC0181"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0F0D0546"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018FF6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6</w:t>
            </w:r>
          </w:p>
        </w:tc>
      </w:tr>
      <w:tr w:rsidR="00CE2985" w:rsidRPr="00A703D9" w14:paraId="2A05454A" w14:textId="77777777" w:rsidTr="00CE54FB">
        <w:tc>
          <w:tcPr>
            <w:tcW w:w="1113" w:type="dxa"/>
          </w:tcPr>
          <w:p w14:paraId="2823EE7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058060A4"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29082E66" w14:textId="77777777" w:rsidR="00CE2985" w:rsidRPr="00A703D9" w:rsidRDefault="00CE2985" w:rsidP="00CE54FB">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39E8C916" w14:textId="77777777" w:rsidR="00CE2985" w:rsidRPr="00A703D9" w:rsidRDefault="00CE2985" w:rsidP="00CE54FB">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32771627"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1D99A2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1</w:t>
            </w:r>
          </w:p>
        </w:tc>
      </w:tr>
      <w:tr w:rsidR="00CE2985" w:rsidRPr="00A703D9" w14:paraId="1B481582" w14:textId="77777777" w:rsidTr="00CE54FB">
        <w:tc>
          <w:tcPr>
            <w:tcW w:w="1113" w:type="dxa"/>
          </w:tcPr>
          <w:p w14:paraId="274001CC"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5D91C7C0"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3CA8E605"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368D1C6B"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5E87FD1A"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205AC2F"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4EAB4377"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2255611E" w14:textId="77777777" w:rsidTr="00CE54FB">
        <w:tc>
          <w:tcPr>
            <w:tcW w:w="1113" w:type="dxa"/>
          </w:tcPr>
          <w:p w14:paraId="376DD792"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0BF3D07D"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2391F3B9"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313FCF68" w14:textId="77777777" w:rsidR="00CE2985" w:rsidRPr="00A703D9" w:rsidRDefault="00CE2985" w:rsidP="00391430">
            <w:pPr>
              <w:pStyle w:val="ListParagraph"/>
              <w:numPr>
                <w:ilvl w:val="0"/>
                <w:numId w:val="17"/>
              </w:numPr>
              <w:ind w:left="286" w:hanging="286"/>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7804A264"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64D6DFD2"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1</w:t>
            </w:r>
          </w:p>
        </w:tc>
      </w:tr>
    </w:tbl>
    <w:p w14:paraId="407B8FF8" w14:textId="77777777" w:rsidR="00CE2985" w:rsidRPr="00A703D9" w:rsidRDefault="00CE2985" w:rsidP="00CE2985">
      <w:pPr>
        <w:pStyle w:val="ListParagraph"/>
        <w:ind w:left="-90"/>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5F4EEF4A" w14:textId="77777777" w:rsidR="00CE2985" w:rsidRPr="00A703D9" w:rsidRDefault="00CE2985" w:rsidP="00CA0CD5">
      <w:pPr>
        <w:pStyle w:val="ListParagraph"/>
        <w:numPr>
          <w:ilvl w:val="0"/>
          <w:numId w:val="24"/>
        </w:numPr>
        <w:shd w:val="clear" w:color="auto" w:fill="FFFFFF"/>
        <w:tabs>
          <w:tab w:val="left" w:pos="180"/>
        </w:tabs>
        <w:spacing w:after="200" w:line="276" w:lineRule="auto"/>
        <w:ind w:left="-90" w:firstLine="0"/>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23ECDAF" w14:textId="77777777"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E65B0AD" w14:textId="578DB604" w:rsidR="00CE2985" w:rsidRDefault="00CE2985" w:rsidP="00CE2985">
      <w:pPr>
        <w:pStyle w:val="ListParagraph"/>
        <w:ind w:left="0" w:hanging="90"/>
        <w:rPr>
          <w:rFonts w:ascii="GHEA Grapalat" w:eastAsia="Calibri" w:hAnsi="GHEA Grapalat" w:cs="Sylfaen"/>
          <w:b/>
          <w:sz w:val="20"/>
          <w:szCs w:val="20"/>
          <w:lang w:val="hy-AM"/>
        </w:rPr>
      </w:pPr>
      <w:r>
        <w:rPr>
          <w:rFonts w:ascii="GHEA Grapalat" w:hAnsi="GHEA Grapalat"/>
          <w:b/>
          <w:sz w:val="20"/>
          <w:szCs w:val="20"/>
          <w:lang w:val="en-US"/>
        </w:rPr>
        <w:t xml:space="preserve"> </w:t>
      </w: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728C92A3" w14:textId="77777777" w:rsidR="00CE2985" w:rsidRPr="00A703D9" w:rsidRDefault="00CE2985" w:rsidP="00CE2985">
      <w:pPr>
        <w:pStyle w:val="ListParagraph"/>
        <w:ind w:left="0" w:hanging="90"/>
        <w:rPr>
          <w:rFonts w:ascii="GHEA Grapalat" w:eastAsia="Calibri" w:hAnsi="GHEA Grapalat" w:cs="Sylfaen"/>
          <w:b/>
          <w:sz w:val="20"/>
          <w:szCs w:val="20"/>
          <w:lang w:val="hy-AM"/>
        </w:rPr>
      </w:pPr>
    </w:p>
    <w:p w14:paraId="4E37D1A9"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4E732120"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նորագույն տեխնոլոգիաների կիրառմամբ արտադրված նյութերի, պատրաստվածքների ցանկ՝ WORD տարբերակով</w:t>
      </w:r>
    </w:p>
    <w:p w14:paraId="31CAB592"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48A47FED"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3AF75E7F" w14:textId="77777777" w:rsidR="00CE2985" w:rsidRDefault="00CE2985" w:rsidP="00CE2985">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69CC716D" w14:textId="5F9D9203"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ԱՌԱՋԱՐԿՈՒԹՅՈՒՆՆԵՐ</w:t>
      </w:r>
    </w:p>
    <w:p w14:paraId="632843A1"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1AB759F2"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3D9AF79E" w14:textId="7D1A4D40" w:rsidR="00CE2985" w:rsidRDefault="00CE2985" w:rsidP="00C83B94">
      <w:pPr>
        <w:rPr>
          <w:rFonts w:ascii="GHEA Grapalat" w:hAnsi="GHEA Grapalat"/>
          <w:b/>
          <w:sz w:val="20"/>
          <w:szCs w:val="20"/>
          <w:lang w:val="hy-AM"/>
        </w:rPr>
      </w:pPr>
    </w:p>
    <w:p w14:paraId="75127CD1" w14:textId="614B65C5" w:rsidR="00CE2985" w:rsidRDefault="00CE2985" w:rsidP="00C83B94">
      <w:pPr>
        <w:rPr>
          <w:rFonts w:ascii="GHEA Grapalat" w:hAnsi="GHEA Grapalat"/>
          <w:b/>
          <w:sz w:val="20"/>
          <w:szCs w:val="20"/>
          <w:lang w:val="hy-AM"/>
        </w:rPr>
      </w:pPr>
    </w:p>
    <w:p w14:paraId="040FD589" w14:textId="77777777" w:rsidR="00CE2985" w:rsidRPr="006E0A77" w:rsidRDefault="00CE2985" w:rsidP="00C83B94">
      <w:pPr>
        <w:rPr>
          <w:rFonts w:ascii="GHEA Grapalat" w:hAnsi="GHEA Grapalat"/>
          <w:b/>
          <w:sz w:val="20"/>
          <w:szCs w:val="20"/>
          <w:lang w:val="hy-AM"/>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2B894A2F"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521CF5">
        <w:rPr>
          <w:rFonts w:ascii="GHEA Grapalat" w:hAnsi="GHEA Grapalat"/>
          <w:sz w:val="20"/>
          <w:szCs w:val="20"/>
          <w:lang w:val="hy-AM"/>
        </w:rPr>
        <w:t>ՀՀՔԿ-ԲՄԽԾՁԲ-25/26</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22CC" w:rsidDel="004B29A5" w14:paraId="68A217E3" w14:textId="77777777" w:rsidTr="00E53C12">
        <w:trPr>
          <w:tblCellSpacing w:w="7" w:type="dxa"/>
          <w:jc w:val="center"/>
        </w:trPr>
        <w:tc>
          <w:tcPr>
            <w:tcW w:w="0" w:type="auto"/>
            <w:gridSpan w:val="2"/>
            <w:vAlign w:val="center"/>
          </w:tcPr>
          <w:p w14:paraId="0C4515EB" w14:textId="77777777" w:rsidR="007678FA" w:rsidRPr="002C22C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2C22CC" w:rsidDel="004B29A5" w:rsidRDefault="007678FA" w:rsidP="00E53C12">
            <w:pPr>
              <w:rPr>
                <w:rFonts w:ascii="Arial" w:hAnsi="Arial" w:cs="Arial"/>
                <w:iCs/>
                <w:color w:val="000000"/>
                <w:sz w:val="21"/>
                <w:szCs w:val="21"/>
                <w:lang w:val="hy-AM"/>
              </w:rPr>
            </w:pPr>
          </w:p>
        </w:tc>
      </w:tr>
      <w:tr w:rsidR="007678FA" w:rsidRPr="002C22CC"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proofErr w:type="gramStart"/>
      <w:r w:rsidRPr="006E0A77">
        <w:rPr>
          <w:rFonts w:ascii="GHEA Grapalat" w:hAnsi="GHEA Grapalat"/>
          <w:color w:val="000000"/>
          <w:sz w:val="21"/>
          <w:szCs w:val="21"/>
          <w:lang w:val="es-ES" w:eastAsia="ru-RU"/>
        </w:rPr>
        <w:t xml:space="preserve">«  </w:t>
      </w:r>
      <w:proofErr w:type="gramEnd"/>
      <w:r w:rsidRPr="006E0A77">
        <w:rPr>
          <w:rFonts w:ascii="GHEA Grapalat" w:hAnsi="GHEA Grapalat"/>
          <w:color w:val="000000"/>
          <w:sz w:val="21"/>
          <w:szCs w:val="21"/>
          <w:lang w:val="es-ES" w:eastAsia="ru-RU"/>
        </w:rPr>
        <w:t xml:space="preserve">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240E036F"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521CF5">
        <w:rPr>
          <w:rFonts w:ascii="GHEA Grapalat" w:hAnsi="GHEA Grapalat"/>
          <w:sz w:val="20"/>
          <w:szCs w:val="20"/>
          <w:lang w:val="hy-AM"/>
        </w:rPr>
        <w:t>ՀՀՔԿ-ԲՄԽԾՁԲ-25/26</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4F674C6B"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C22CC" w:rsidRDefault="007678FA" w:rsidP="007678FA">
      <w:pPr>
        <w:rPr>
          <w:rFonts w:ascii="GHEA Grapalat" w:hAnsi="GHEA Grapalat"/>
          <w:lang w:val="hy-AM"/>
        </w:rPr>
      </w:pPr>
    </w:p>
    <w:p w14:paraId="0FBBE306" w14:textId="77777777" w:rsidR="007678FA" w:rsidRPr="002C22CC" w:rsidRDefault="007678FA" w:rsidP="007678FA">
      <w:pPr>
        <w:rPr>
          <w:rFonts w:ascii="GHEA Grapalat" w:hAnsi="GHEA Grapalat"/>
          <w:lang w:val="hy-AM"/>
        </w:rPr>
      </w:pPr>
    </w:p>
    <w:p w14:paraId="36010724" w14:textId="77777777" w:rsidR="007678FA" w:rsidRPr="002C22CC" w:rsidRDefault="007678FA" w:rsidP="007678FA">
      <w:pPr>
        <w:rPr>
          <w:rFonts w:ascii="GHEA Grapalat" w:hAnsi="GHEA Grapalat"/>
          <w:lang w:val="hy-AM"/>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16C69A75" w:rsidR="00646B48" w:rsidRDefault="00646B48">
      <w:pPr>
        <w:rPr>
          <w:rFonts w:ascii="GHEA Grapalat" w:hAnsi="GHEA Grapalat"/>
          <w:lang w:val="hy-AM"/>
        </w:rPr>
      </w:pPr>
      <w:r>
        <w:rPr>
          <w:rFonts w:ascii="GHEA Grapalat" w:hAnsi="GHEA Grapalat"/>
          <w:lang w:val="hy-AM"/>
        </w:rPr>
        <w:br w:type="page"/>
      </w:r>
    </w:p>
    <w:p w14:paraId="5A0C624B" w14:textId="77777777" w:rsidR="00646B48" w:rsidRPr="00025827" w:rsidRDefault="00646B48" w:rsidP="00646B48">
      <w:pPr>
        <w:jc w:val="right"/>
        <w:rPr>
          <w:rFonts w:ascii="GHEA Grapalat" w:hAnsi="GHEA Grapalat"/>
          <w:sz w:val="20"/>
          <w:szCs w:val="20"/>
        </w:rPr>
      </w:pPr>
      <w:r w:rsidRPr="00025827">
        <w:rPr>
          <w:rFonts w:ascii="GHEA Grapalat" w:hAnsi="GHEA Grapalat"/>
          <w:sz w:val="20"/>
          <w:szCs w:val="20"/>
          <w:lang w:val="hy-AM"/>
        </w:rPr>
        <w:lastRenderedPageBreak/>
        <w:t xml:space="preserve">Հավելված N </w:t>
      </w:r>
      <w:r w:rsidRPr="00025827">
        <w:rPr>
          <w:rFonts w:ascii="GHEA Grapalat" w:hAnsi="GHEA Grapalat"/>
          <w:sz w:val="20"/>
          <w:szCs w:val="20"/>
        </w:rPr>
        <w:t>4</w:t>
      </w:r>
    </w:p>
    <w:p w14:paraId="2823BF40" w14:textId="77777777"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7E6CB238" w14:textId="4EBB35AC"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lang w:val="hy-AM"/>
        </w:rPr>
        <w:t xml:space="preserve">                      N ՀՀՔԿ-ԲՄԽԾՁԲ-25/2</w:t>
      </w:r>
      <w:r>
        <w:rPr>
          <w:rFonts w:ascii="GHEA Grapalat" w:hAnsi="GHEA Grapalat"/>
          <w:sz w:val="20"/>
          <w:szCs w:val="20"/>
        </w:rPr>
        <w:t>6</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2AFE027C" w14:textId="77777777" w:rsidR="00646B48" w:rsidRPr="00025827" w:rsidRDefault="00646B48" w:rsidP="00646B48">
      <w:pPr>
        <w:autoSpaceDE w:val="0"/>
        <w:autoSpaceDN w:val="0"/>
        <w:adjustRightInd w:val="0"/>
        <w:rPr>
          <w:rFonts w:ascii="GHEA Grapalat" w:hAnsi="GHEA Grapalat"/>
          <w:lang w:val="hy-AM"/>
        </w:rPr>
      </w:pPr>
    </w:p>
    <w:p w14:paraId="6DB21780" w14:textId="77777777" w:rsidR="00646B48" w:rsidRPr="00025827" w:rsidRDefault="00646B48" w:rsidP="00646B48">
      <w:pPr>
        <w:autoSpaceDE w:val="0"/>
        <w:autoSpaceDN w:val="0"/>
        <w:adjustRightInd w:val="0"/>
        <w:rPr>
          <w:rFonts w:ascii="GHEA Grapalat" w:hAnsi="GHEA Grapalat"/>
          <w:lang w:val="hy-AM"/>
        </w:rPr>
      </w:pPr>
    </w:p>
    <w:p w14:paraId="643C7C23" w14:textId="77777777" w:rsidR="00646B48" w:rsidRPr="00025827" w:rsidRDefault="00646B48" w:rsidP="00646B48">
      <w:pPr>
        <w:autoSpaceDE w:val="0"/>
        <w:autoSpaceDN w:val="0"/>
        <w:adjustRightInd w:val="0"/>
        <w:rPr>
          <w:rFonts w:ascii="GHEA Grapalat" w:hAnsi="GHEA Grapalat"/>
          <w:lang w:val="hy-AM"/>
        </w:rPr>
      </w:pPr>
    </w:p>
    <w:p w14:paraId="7F73479E" w14:textId="77777777" w:rsidR="00646B48" w:rsidRPr="00025827" w:rsidRDefault="00646B48" w:rsidP="00646B48">
      <w:pPr>
        <w:autoSpaceDE w:val="0"/>
        <w:autoSpaceDN w:val="0"/>
        <w:adjustRightInd w:val="0"/>
        <w:rPr>
          <w:rFonts w:ascii="GHEA Grapalat" w:hAnsi="GHEA Grapalat"/>
          <w:lang w:val="hy-AM"/>
        </w:rPr>
      </w:pPr>
    </w:p>
    <w:p w14:paraId="048F70BD" w14:textId="77777777" w:rsidR="00646B48" w:rsidRPr="00025827" w:rsidRDefault="00646B48" w:rsidP="00646B48">
      <w:pPr>
        <w:autoSpaceDE w:val="0"/>
        <w:autoSpaceDN w:val="0"/>
        <w:adjustRightInd w:val="0"/>
        <w:rPr>
          <w:rFonts w:ascii="GHEA Grapalat" w:hAnsi="GHEA Grapalat"/>
          <w:lang w:val="hy-AM"/>
        </w:rPr>
      </w:pPr>
    </w:p>
    <w:p w14:paraId="0DE4AB59" w14:textId="77777777" w:rsidR="00646B48" w:rsidRPr="00025827" w:rsidRDefault="00646B48" w:rsidP="00646B48">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188E4103" w14:textId="77777777" w:rsidR="00646B48" w:rsidRPr="00025827" w:rsidRDefault="00646B48" w:rsidP="00646B48">
      <w:pPr>
        <w:jc w:val="center"/>
        <w:rPr>
          <w:rFonts w:ascii="GHEA Grapalat" w:hAnsi="GHEA Grapalat" w:cs="GHEA Grapalat"/>
          <w:sz w:val="22"/>
          <w:szCs w:val="22"/>
          <w:lang w:val="hy-AM"/>
        </w:rPr>
      </w:pPr>
    </w:p>
    <w:p w14:paraId="2460D51A" w14:textId="77777777" w:rsidR="00646B48" w:rsidRPr="00025827" w:rsidRDefault="00646B48" w:rsidP="00646B48">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proofErr w:type="gramStart"/>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w:t>
      </w:r>
      <w:proofErr w:type="gramEnd"/>
      <w:r w:rsidRPr="00025827">
        <w:rPr>
          <w:rFonts w:ascii="GHEA Grapalat" w:hAnsi="GHEA Grapalat" w:cs="Arial"/>
          <w:sz w:val="20"/>
          <w:szCs w:val="20"/>
          <w:lang w:val="es-ES"/>
        </w:rPr>
        <w:t xml:space="preserve">  </w:t>
      </w:r>
    </w:p>
    <w:p w14:paraId="31DC0516" w14:textId="77777777" w:rsidR="00646B48" w:rsidRPr="00025827" w:rsidRDefault="00646B48" w:rsidP="00646B48">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60BBF123" w14:textId="77777777" w:rsidR="00646B48" w:rsidRPr="00025827" w:rsidRDefault="00646B48" w:rsidP="00646B48">
      <w:pPr>
        <w:jc w:val="both"/>
        <w:rPr>
          <w:rFonts w:ascii="GHEA Grapalat" w:hAnsi="GHEA Grapalat"/>
          <w:sz w:val="22"/>
          <w:szCs w:val="22"/>
          <w:vertAlign w:val="superscript"/>
          <w:lang w:val="es-ES"/>
        </w:rPr>
      </w:pPr>
    </w:p>
    <w:p w14:paraId="251EA4E2" w14:textId="77777777" w:rsidR="00646B48" w:rsidRPr="00025827" w:rsidRDefault="00646B48" w:rsidP="00646B48">
      <w:pPr>
        <w:pStyle w:val="ListParagraph"/>
        <w:numPr>
          <w:ilvl w:val="0"/>
          <w:numId w:val="29"/>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 xml:space="preserve">և  </w:t>
      </w:r>
      <w:r w:rsidRPr="00025827">
        <w:rPr>
          <w:rFonts w:ascii="GHEA Grapalat" w:hAnsi="GHEA Grapalat"/>
          <w:sz w:val="22"/>
          <w:szCs w:val="22"/>
          <w:u w:val="single"/>
          <w:lang w:val="es-ES"/>
        </w:rPr>
        <w:tab/>
      </w:r>
      <w:proofErr w:type="gramEnd"/>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23A82B6C" w14:textId="77777777" w:rsidR="00646B48" w:rsidRPr="00025827" w:rsidRDefault="00646B48" w:rsidP="00646B48">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0596A65B" w14:textId="77777777" w:rsidR="00646B48" w:rsidRPr="00025827" w:rsidRDefault="00646B48" w:rsidP="00646B48">
      <w:pPr>
        <w:jc w:val="both"/>
        <w:rPr>
          <w:rFonts w:ascii="GHEA Grapalat" w:hAnsi="GHEA Grapalat" w:cs="Sylfaen"/>
          <w:vertAlign w:val="superscript"/>
          <w:lang w:val="es-ES"/>
        </w:rPr>
      </w:pPr>
    </w:p>
    <w:p w14:paraId="7F78958C" w14:textId="77777777" w:rsidR="00646B48" w:rsidRPr="00025827" w:rsidRDefault="00646B48" w:rsidP="00646B48">
      <w:pPr>
        <w:jc w:val="both"/>
        <w:rPr>
          <w:rFonts w:ascii="GHEA Grapalat" w:hAnsi="GHEA Grapalat"/>
          <w:sz w:val="22"/>
          <w:szCs w:val="22"/>
          <w:u w:val="single"/>
          <w:lang w:val="es-ES"/>
        </w:rPr>
      </w:pPr>
    </w:p>
    <w:p w14:paraId="500E074E"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453B2775" w14:textId="77777777" w:rsidR="00646B48" w:rsidRPr="00025827" w:rsidRDefault="00646B48" w:rsidP="00646B48">
      <w:pPr>
        <w:jc w:val="both"/>
        <w:rPr>
          <w:rFonts w:ascii="GHEA Grapalat" w:hAnsi="GHEA Grapalat" w:cs="Sylfaen"/>
          <w:sz w:val="20"/>
          <w:szCs w:val="20"/>
          <w:lang w:val="es-ES"/>
        </w:rPr>
      </w:pPr>
    </w:p>
    <w:p w14:paraId="0965917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միջև  «</w:t>
      </w:r>
      <w:proofErr w:type="gramEnd"/>
      <w:r w:rsidRPr="00025827">
        <w:rPr>
          <w:rFonts w:ascii="GHEA Grapalat" w:hAnsi="GHEA Grapalat" w:cs="Sylfaen"/>
          <w:sz w:val="20"/>
          <w:szCs w:val="20"/>
          <w:lang w:val="es-ES"/>
        </w:rPr>
        <w:t xml:space="preserve">--»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188A538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0DB33EF5"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3082F979" w14:textId="77777777" w:rsidR="00646B48" w:rsidRPr="00025827" w:rsidRDefault="00646B48" w:rsidP="00646B48">
      <w:pPr>
        <w:jc w:val="both"/>
        <w:rPr>
          <w:rFonts w:ascii="GHEA Grapalat" w:hAnsi="GHEA Grapalat" w:cs="Sylfaen"/>
          <w:sz w:val="20"/>
          <w:szCs w:val="20"/>
          <w:lang w:val="es-ES"/>
        </w:rPr>
      </w:pPr>
    </w:p>
    <w:p w14:paraId="2BA960D7" w14:textId="77777777" w:rsidR="00646B48" w:rsidRPr="00025827" w:rsidRDefault="00646B48" w:rsidP="00646B48">
      <w:pPr>
        <w:pStyle w:val="ListParagraph"/>
        <w:numPr>
          <w:ilvl w:val="0"/>
          <w:numId w:val="29"/>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1BF4CF55" w14:textId="77777777" w:rsidR="00646B48" w:rsidRPr="00025827" w:rsidRDefault="00646B48" w:rsidP="00646B48">
      <w:pPr>
        <w:jc w:val="center"/>
        <w:rPr>
          <w:rFonts w:ascii="GHEA Grapalat" w:hAnsi="GHEA Grapalat" w:cs="GHEA Grapalat"/>
          <w:sz w:val="22"/>
          <w:szCs w:val="22"/>
          <w:lang w:val="es-ES"/>
        </w:rPr>
      </w:pPr>
    </w:p>
    <w:p w14:paraId="19C29E56" w14:textId="77777777" w:rsidR="00646B48" w:rsidRPr="00025827" w:rsidRDefault="00646B48" w:rsidP="00646B48">
      <w:pPr>
        <w:ind w:firstLine="709"/>
        <w:jc w:val="both"/>
        <w:rPr>
          <w:lang w:val="es-ES"/>
        </w:rPr>
      </w:pPr>
    </w:p>
    <w:p w14:paraId="5A411465" w14:textId="77777777" w:rsidR="00646B48" w:rsidRPr="00025827" w:rsidRDefault="00646B48" w:rsidP="00646B48">
      <w:pPr>
        <w:ind w:firstLine="709"/>
        <w:jc w:val="both"/>
        <w:rPr>
          <w:lang w:val="es-ES"/>
        </w:rPr>
      </w:pPr>
    </w:p>
    <w:p w14:paraId="0DB847A7" w14:textId="77777777" w:rsidR="00646B48" w:rsidRPr="00025827" w:rsidRDefault="00646B48" w:rsidP="00646B48">
      <w:pPr>
        <w:ind w:firstLine="709"/>
        <w:jc w:val="both"/>
        <w:rPr>
          <w:lang w:val="es-ES"/>
        </w:rPr>
      </w:pPr>
    </w:p>
    <w:p w14:paraId="71A186CA" w14:textId="77777777" w:rsidR="00646B48" w:rsidRPr="00025827" w:rsidRDefault="00646B48" w:rsidP="00646B48">
      <w:pPr>
        <w:ind w:firstLine="709"/>
        <w:jc w:val="both"/>
        <w:rPr>
          <w:lang w:val="es-ES"/>
        </w:rPr>
      </w:pPr>
    </w:p>
    <w:p w14:paraId="5CBCEB44" w14:textId="77777777" w:rsidR="00646B48" w:rsidRPr="00025827" w:rsidRDefault="00646B48" w:rsidP="00646B48">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569A8185"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0067A1CA"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22B66706" w14:textId="77777777" w:rsidR="00646B48" w:rsidRPr="00025827" w:rsidRDefault="00646B48" w:rsidP="00646B48">
      <w:pPr>
        <w:jc w:val="right"/>
        <w:rPr>
          <w:rFonts w:ascii="GHEA Grapalat" w:hAnsi="GHEA Grapalat"/>
          <w:sz w:val="20"/>
          <w:lang w:val="hy-AM"/>
        </w:rPr>
      </w:pPr>
      <w:r w:rsidRPr="00025827">
        <w:rPr>
          <w:rFonts w:ascii="GHEA Grapalat" w:hAnsi="GHEA Grapalat"/>
          <w:sz w:val="20"/>
          <w:lang w:val="hy-AM"/>
        </w:rPr>
        <w:t xml:space="preserve">    </w:t>
      </w:r>
    </w:p>
    <w:p w14:paraId="4A9B2434"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3CC8AAA5"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794747EA" w14:textId="77777777" w:rsidR="00646B48" w:rsidRPr="00025827" w:rsidRDefault="00646B48" w:rsidP="00646B48">
      <w:pPr>
        <w:jc w:val="center"/>
        <w:rPr>
          <w:rFonts w:ascii="GHEA Grapalat" w:hAnsi="GHEA Grapalat" w:cs="Sylfaen"/>
          <w:sz w:val="16"/>
          <w:szCs w:val="16"/>
          <w:lang w:val="es-ES"/>
        </w:rPr>
      </w:pPr>
    </w:p>
    <w:p w14:paraId="3E9EE341" w14:textId="77777777" w:rsidR="00646B48" w:rsidRPr="009A5836" w:rsidRDefault="00646B48" w:rsidP="00646B48">
      <w:pPr>
        <w:jc w:val="right"/>
        <w:rPr>
          <w:rFonts w:ascii="GHEA Grapalat" w:hAnsi="GHEA Grapalat"/>
          <w:sz w:val="20"/>
          <w:lang w:val="hy-AM"/>
        </w:rPr>
      </w:pPr>
      <w:r w:rsidRPr="00025827">
        <w:rPr>
          <w:rFonts w:ascii="GHEA Grapalat" w:hAnsi="GHEA Grapalat" w:cs="Sylfaen"/>
          <w:sz w:val="20"/>
          <w:szCs w:val="20"/>
          <w:lang w:val="es-ES"/>
        </w:rPr>
        <w:t xml:space="preserve">«--»         </w:t>
      </w:r>
      <w:proofErr w:type="gramStart"/>
      <w:r w:rsidRPr="00025827">
        <w:rPr>
          <w:rFonts w:ascii="GHEA Grapalat" w:hAnsi="GHEA Grapalat" w:cs="Sylfaen"/>
          <w:sz w:val="20"/>
          <w:szCs w:val="20"/>
          <w:lang w:val="es-ES"/>
        </w:rPr>
        <w:t>20  թ</w:t>
      </w:r>
      <w:proofErr w:type="gramEnd"/>
      <w:r w:rsidRPr="00025827">
        <w:rPr>
          <w:rFonts w:ascii="GHEA Grapalat" w:hAnsi="GHEA Grapalat" w:cs="Sylfaen"/>
          <w:sz w:val="20"/>
          <w:szCs w:val="20"/>
          <w:lang w:val="es-ES"/>
        </w:rPr>
        <w:t>.</w:t>
      </w:r>
      <w:r w:rsidRPr="009A5836">
        <w:rPr>
          <w:rFonts w:ascii="GHEA Grapalat" w:hAnsi="GHEA Grapalat"/>
          <w:sz w:val="20"/>
          <w:lang w:val="hy-AM"/>
        </w:rPr>
        <w:tab/>
        <w:t xml:space="preserve"> </w:t>
      </w:r>
    </w:p>
    <w:p w14:paraId="70810934" w14:textId="77777777" w:rsidR="00646B48" w:rsidRPr="00E5270C" w:rsidRDefault="00646B48" w:rsidP="00646B48">
      <w:pPr>
        <w:ind w:firstLine="709"/>
        <w:jc w:val="both"/>
        <w:rPr>
          <w:lang w:val="es-ES"/>
        </w:rPr>
      </w:pPr>
    </w:p>
    <w:p w14:paraId="214B12DE" w14:textId="77777777" w:rsidR="00646B48" w:rsidRPr="005E1F72" w:rsidRDefault="00646B48" w:rsidP="00646B48">
      <w:pPr>
        <w:autoSpaceDE w:val="0"/>
        <w:autoSpaceDN w:val="0"/>
        <w:adjustRightInd w:val="0"/>
        <w:rPr>
          <w:rFonts w:ascii="GHEA Grapalat" w:hAnsi="GHEA Grapalat"/>
          <w:lang w:val="hy-AM"/>
        </w:rPr>
      </w:pPr>
    </w:p>
    <w:p w14:paraId="5C203133"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1B43F" w14:textId="77777777" w:rsidR="00B73B1E" w:rsidRDefault="00B73B1E">
      <w:r>
        <w:separator/>
      </w:r>
    </w:p>
  </w:endnote>
  <w:endnote w:type="continuationSeparator" w:id="0">
    <w:p w14:paraId="146818E8" w14:textId="77777777" w:rsidR="00B73B1E" w:rsidRDefault="00B7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0F1BE" w14:textId="77777777" w:rsidR="00B73B1E" w:rsidRDefault="00B73B1E">
      <w:r>
        <w:separator/>
      </w:r>
    </w:p>
  </w:footnote>
  <w:footnote w:type="continuationSeparator" w:id="0">
    <w:p w14:paraId="2B7BA523" w14:textId="77777777" w:rsidR="00B73B1E" w:rsidRDefault="00B73B1E">
      <w:r>
        <w:continuationSeparator/>
      </w:r>
    </w:p>
  </w:footnote>
  <w:footnote w:id="1">
    <w:p w14:paraId="46AB6E03" w14:textId="77777777" w:rsidR="00CE54FB" w:rsidRPr="00755183" w:rsidRDefault="00CE54F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E54FB" w:rsidRPr="00755183" w:rsidRDefault="00CE54F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E54FB" w:rsidRPr="00755183" w:rsidRDefault="00CE54FB"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E54FB" w:rsidRPr="00755183" w:rsidRDefault="00CE54FB" w:rsidP="00CF2A33">
      <w:pPr>
        <w:jc w:val="both"/>
        <w:rPr>
          <w:rFonts w:ascii="GHEA Grapalat" w:hAnsi="GHEA Grapalat"/>
          <w:sz w:val="16"/>
          <w:szCs w:val="16"/>
          <w:lang w:val="hy-AM" w:eastAsia="ru-RU"/>
        </w:rPr>
      </w:pPr>
    </w:p>
    <w:p w14:paraId="66FF1C50" w14:textId="77777777" w:rsidR="00CE54FB" w:rsidRPr="00821851" w:rsidRDefault="00CE54FB" w:rsidP="00CF2A33">
      <w:pPr>
        <w:jc w:val="both"/>
        <w:rPr>
          <w:rFonts w:asciiTheme="minorHAnsi" w:hAnsiTheme="minorHAnsi"/>
          <w:lang w:val="hy-AM"/>
        </w:rPr>
      </w:pPr>
    </w:p>
    <w:p w14:paraId="63EE0AFE" w14:textId="77777777" w:rsidR="00CE54FB" w:rsidRPr="00821851" w:rsidRDefault="00CE54FB" w:rsidP="00CF2A33">
      <w:pPr>
        <w:jc w:val="both"/>
        <w:rPr>
          <w:rFonts w:ascii="GHEA Grapalat" w:hAnsi="GHEA Grapalat" w:cs="Sylfaen"/>
          <w:sz w:val="20"/>
          <w:lang w:val="hy-AM"/>
        </w:rPr>
      </w:pPr>
    </w:p>
  </w:footnote>
  <w:footnote w:id="2">
    <w:p w14:paraId="01CB732C" w14:textId="77777777" w:rsidR="00CE54FB" w:rsidRPr="00C67432" w:rsidRDefault="00CE54FB"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E54FB" w:rsidRPr="00D66974" w:rsidRDefault="00CE54FB" w:rsidP="009C515F">
      <w:pPr>
        <w:pStyle w:val="FootnoteText"/>
        <w:rPr>
          <w:rFonts w:asciiTheme="minorHAnsi" w:hAnsiTheme="minorHAnsi"/>
          <w:lang w:val="hy-AM"/>
        </w:rPr>
      </w:pPr>
    </w:p>
  </w:footnote>
  <w:footnote w:id="3">
    <w:p w14:paraId="4481AC5F" w14:textId="77777777" w:rsidR="00CE54FB" w:rsidRPr="00271034" w:rsidRDefault="00CE54FB"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E54FB" w:rsidRPr="00271034" w:rsidRDefault="00CE54FB">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E54FB" w:rsidRPr="00271034" w:rsidRDefault="00CE54FB">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E2209B90"/>
    <w:lvl w:ilvl="0" w:tplc="603E9512">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9132B1AE"/>
    <w:lvl w:ilvl="0" w:tplc="F5485252">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6"/>
  </w:num>
  <w:num w:numId="7">
    <w:abstractNumId w:val="19"/>
  </w:num>
  <w:num w:numId="8">
    <w:abstractNumId w:val="12"/>
  </w:num>
  <w:num w:numId="9">
    <w:abstractNumId w:val="14"/>
  </w:num>
  <w:num w:numId="10">
    <w:abstractNumId w:val="22"/>
  </w:num>
  <w:num w:numId="11">
    <w:abstractNumId w:val="30"/>
  </w:num>
  <w:num w:numId="12">
    <w:abstractNumId w:val="13"/>
  </w:num>
  <w:num w:numId="13">
    <w:abstractNumId w:val="15"/>
  </w:num>
  <w:num w:numId="14">
    <w:abstractNumId w:val="25"/>
  </w:num>
  <w:num w:numId="15">
    <w:abstractNumId w:val="17"/>
  </w:num>
  <w:num w:numId="16">
    <w:abstractNumId w:val="5"/>
  </w:num>
  <w:num w:numId="17">
    <w:abstractNumId w:val="11"/>
  </w:num>
  <w:num w:numId="18">
    <w:abstractNumId w:val="29"/>
  </w:num>
  <w:num w:numId="19">
    <w:abstractNumId w:val="28"/>
  </w:num>
  <w:num w:numId="20">
    <w:abstractNumId w:val="9"/>
  </w:num>
  <w:num w:numId="21">
    <w:abstractNumId w:val="4"/>
  </w:num>
  <w:num w:numId="22">
    <w:abstractNumId w:val="26"/>
  </w:num>
  <w:num w:numId="23">
    <w:abstractNumId w:val="3"/>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31"/>
  </w:num>
  <w:num w:numId="2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A00"/>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8A"/>
    <w:rsid w:val="000F78B8"/>
    <w:rsid w:val="000F7AE0"/>
    <w:rsid w:val="000F7D9A"/>
    <w:rsid w:val="0010050E"/>
    <w:rsid w:val="00101445"/>
    <w:rsid w:val="00101C9A"/>
    <w:rsid w:val="00101F06"/>
    <w:rsid w:val="0010204F"/>
    <w:rsid w:val="00102291"/>
    <w:rsid w:val="00102713"/>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1ED2"/>
    <w:rsid w:val="001242C4"/>
    <w:rsid w:val="00124461"/>
    <w:rsid w:val="0012484C"/>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5F6"/>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53"/>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745"/>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EA6"/>
    <w:rsid w:val="002B4F68"/>
    <w:rsid w:val="002B4FD9"/>
    <w:rsid w:val="002B5F87"/>
    <w:rsid w:val="002B669C"/>
    <w:rsid w:val="002B7388"/>
    <w:rsid w:val="002B7594"/>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E6F"/>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3F7"/>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430"/>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E35"/>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4613"/>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4985"/>
    <w:rsid w:val="0049531F"/>
    <w:rsid w:val="00495B0C"/>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0F29"/>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1CF5"/>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53"/>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5D4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2B42"/>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B48"/>
    <w:rsid w:val="00647B5C"/>
    <w:rsid w:val="00647D15"/>
    <w:rsid w:val="00650073"/>
    <w:rsid w:val="00650458"/>
    <w:rsid w:val="0065051B"/>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F54"/>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FC7"/>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0CF"/>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7D9"/>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0B"/>
    <w:rsid w:val="007B3CBE"/>
    <w:rsid w:val="007B3D9D"/>
    <w:rsid w:val="007B48AF"/>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3C27"/>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A59"/>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0E63"/>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36F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0E5F"/>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B1E"/>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4E00"/>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C00"/>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32B"/>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D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769"/>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985"/>
    <w:rsid w:val="00CE2E69"/>
    <w:rsid w:val="00CE3A99"/>
    <w:rsid w:val="00CE432D"/>
    <w:rsid w:val="00CE4D1D"/>
    <w:rsid w:val="00CE54FB"/>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5186"/>
    <w:rsid w:val="00D265B6"/>
    <w:rsid w:val="00D26E4A"/>
    <w:rsid w:val="00D26FCF"/>
    <w:rsid w:val="00D27B1C"/>
    <w:rsid w:val="00D27C21"/>
    <w:rsid w:val="00D30487"/>
    <w:rsid w:val="00D30B55"/>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58C"/>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18D8"/>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08"/>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B3C"/>
    <w:rsid w:val="00E00E5E"/>
    <w:rsid w:val="00E0111E"/>
    <w:rsid w:val="00E01503"/>
    <w:rsid w:val="00E01DFB"/>
    <w:rsid w:val="00E020C1"/>
    <w:rsid w:val="00E0252F"/>
    <w:rsid w:val="00E02F60"/>
    <w:rsid w:val="00E02F8E"/>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255"/>
    <w:rsid w:val="00E40677"/>
    <w:rsid w:val="00E410D5"/>
    <w:rsid w:val="00E41156"/>
    <w:rsid w:val="00E41620"/>
    <w:rsid w:val="00E41E93"/>
    <w:rsid w:val="00E4239E"/>
    <w:rsid w:val="00E42FEB"/>
    <w:rsid w:val="00E430BF"/>
    <w:rsid w:val="00E43CEB"/>
    <w:rsid w:val="00E449ED"/>
    <w:rsid w:val="00E44D86"/>
    <w:rsid w:val="00E45007"/>
    <w:rsid w:val="00E453AC"/>
    <w:rsid w:val="00E459AF"/>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095A"/>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56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0F034-305C-465B-B08B-59B50D43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78</Pages>
  <Words>28297</Words>
  <Characters>161297</Characters>
  <Application>Microsoft Office Word</Application>
  <DocSecurity>0</DocSecurity>
  <Lines>1344</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509</cp:revision>
  <cp:lastPrinted>2024-09-27T10:37:00Z</cp:lastPrinted>
  <dcterms:created xsi:type="dcterms:W3CDTF">2024-05-24T13:11:00Z</dcterms:created>
  <dcterms:modified xsi:type="dcterms:W3CDTF">2025-03-20T11:10:00Z</dcterms:modified>
</cp:coreProperties>
</file>